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60"/>
        <w:gridCol w:w="7117"/>
      </w:tblGrid>
      <w:tr w:rsidR="00EA5691" w:rsidRPr="006255FE" w14:paraId="380FE6D2" w14:textId="77777777" w:rsidTr="000A1626">
        <w:tc>
          <w:tcPr>
            <w:tcW w:w="2660" w:type="dxa"/>
          </w:tcPr>
          <w:p w14:paraId="4BD43854" w14:textId="77777777" w:rsidR="001C7275" w:rsidRPr="006255FE" w:rsidRDefault="001C7275" w:rsidP="000A1626">
            <w:pPr>
              <w:suppressAutoHyphens w:val="0"/>
              <w:spacing w:before="120" w:after="120" w:line="260" w:lineRule="exact"/>
              <w:rPr>
                <w:rFonts w:ascii="Arial" w:hAnsi="Arial" w:cs="Arial"/>
                <w:szCs w:val="20"/>
              </w:rPr>
            </w:pPr>
            <w:r w:rsidRPr="006255FE">
              <w:rPr>
                <w:rFonts w:ascii="Arial" w:hAnsi="Arial" w:cs="Arial"/>
                <w:szCs w:val="20"/>
              </w:rPr>
              <w:t>Predmet javnega naročila</w:t>
            </w:r>
          </w:p>
        </w:tc>
        <w:tc>
          <w:tcPr>
            <w:tcW w:w="7117" w:type="dxa"/>
          </w:tcPr>
          <w:p w14:paraId="2781C283" w14:textId="390AF095" w:rsidR="001C7275" w:rsidRPr="001C7275" w:rsidRDefault="00FC4EF6" w:rsidP="000A1626">
            <w:pPr>
              <w:suppressAutoHyphens w:val="0"/>
              <w:spacing w:before="120" w:after="120" w:line="260" w:lineRule="exact"/>
              <w:rPr>
                <w:rFonts w:ascii="Arial" w:hAnsi="Arial" w:cs="Arial"/>
                <w:b/>
                <w:szCs w:val="20"/>
                <w:highlight w:val="yellow"/>
              </w:rPr>
            </w:pPr>
            <w:r w:rsidRPr="00D80BCA">
              <w:rPr>
                <w:rFonts w:ascii="Arial" w:hAnsi="Arial" w:cs="Arial"/>
                <w:b/>
                <w:szCs w:val="20"/>
              </w:rPr>
              <w:t xml:space="preserve">Storitve prevozov za potrebe Ministrstva za zunanje in evropske zadeve </w:t>
            </w:r>
            <w:r w:rsidR="00EA5691">
              <w:rPr>
                <w:rFonts w:ascii="Arial" w:hAnsi="Arial" w:cs="Arial"/>
                <w:b/>
                <w:szCs w:val="20"/>
              </w:rPr>
              <w:t>2026-2029</w:t>
            </w:r>
          </w:p>
        </w:tc>
      </w:tr>
      <w:tr w:rsidR="00EA5691" w:rsidRPr="006255FE" w14:paraId="54C3DF35" w14:textId="77777777" w:rsidTr="000A1626">
        <w:tc>
          <w:tcPr>
            <w:tcW w:w="2660" w:type="dxa"/>
          </w:tcPr>
          <w:p w14:paraId="5516C7DA" w14:textId="77777777" w:rsidR="001C7275" w:rsidRPr="006255FE" w:rsidRDefault="001C7275" w:rsidP="000A1626">
            <w:pPr>
              <w:suppressAutoHyphens w:val="0"/>
              <w:spacing w:before="120" w:after="120" w:line="260" w:lineRule="exact"/>
              <w:rPr>
                <w:rFonts w:ascii="Arial" w:hAnsi="Arial" w:cs="Arial"/>
                <w:szCs w:val="20"/>
              </w:rPr>
            </w:pPr>
            <w:r w:rsidRPr="006255FE">
              <w:rPr>
                <w:rFonts w:ascii="Arial" w:hAnsi="Arial" w:cs="Arial"/>
                <w:szCs w:val="20"/>
              </w:rPr>
              <w:t>Oznaka javnega naročila</w:t>
            </w:r>
          </w:p>
        </w:tc>
        <w:tc>
          <w:tcPr>
            <w:tcW w:w="7117" w:type="dxa"/>
          </w:tcPr>
          <w:p w14:paraId="65FDCD8F" w14:textId="4F91A60B" w:rsidR="001C7275" w:rsidRPr="006255FE" w:rsidRDefault="00FC4EF6" w:rsidP="000A1626">
            <w:pPr>
              <w:suppressAutoHyphens w:val="0"/>
              <w:spacing w:before="120" w:after="120" w:line="260" w:lineRule="exact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101/</w:t>
            </w:r>
            <w:r w:rsidR="00EA5B40" w:rsidRPr="00EA5B40">
              <w:rPr>
                <w:rFonts w:ascii="Arial" w:hAnsi="Arial" w:cs="Arial"/>
                <w:b/>
                <w:szCs w:val="20"/>
              </w:rPr>
              <w:t>2</w:t>
            </w:r>
            <w:r w:rsidR="00B17E36">
              <w:rPr>
                <w:rFonts w:ascii="Arial" w:hAnsi="Arial" w:cs="Arial"/>
                <w:b/>
                <w:szCs w:val="20"/>
              </w:rPr>
              <w:t>6</w:t>
            </w:r>
            <w:r w:rsidR="001C7275" w:rsidRPr="006255FE">
              <w:rPr>
                <w:rFonts w:ascii="Arial" w:hAnsi="Arial" w:cs="Arial"/>
                <w:b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Cs w:val="20"/>
              </w:rPr>
              <w:t xml:space="preserve">EU </w:t>
            </w:r>
            <w:r w:rsidR="001C7275" w:rsidRPr="006255FE">
              <w:rPr>
                <w:rFonts w:ascii="Arial" w:hAnsi="Arial" w:cs="Arial"/>
                <w:b/>
                <w:szCs w:val="20"/>
              </w:rPr>
              <w:t>JN MZ</w:t>
            </w:r>
            <w:r w:rsidR="004407BF">
              <w:rPr>
                <w:rFonts w:ascii="Arial" w:hAnsi="Arial" w:cs="Arial"/>
                <w:b/>
                <w:szCs w:val="20"/>
              </w:rPr>
              <w:t>E</w:t>
            </w:r>
            <w:r w:rsidR="001C7275" w:rsidRPr="006255FE">
              <w:rPr>
                <w:rFonts w:ascii="Arial" w:hAnsi="Arial" w:cs="Arial"/>
                <w:b/>
                <w:szCs w:val="20"/>
              </w:rPr>
              <w:t>Z</w:t>
            </w:r>
          </w:p>
        </w:tc>
      </w:tr>
    </w:tbl>
    <w:p w14:paraId="7956E28C" w14:textId="77777777" w:rsidR="0065763E" w:rsidRDefault="0065763E" w:rsidP="000C5444">
      <w:pPr>
        <w:pStyle w:val="Title"/>
        <w:spacing w:line="260" w:lineRule="exact"/>
        <w:rPr>
          <w:rFonts w:ascii="Arial" w:hAnsi="Arial" w:cs="Arial"/>
          <w:sz w:val="28"/>
          <w:szCs w:val="28"/>
        </w:rPr>
      </w:pPr>
    </w:p>
    <w:p w14:paraId="153DFD16" w14:textId="77777777" w:rsidR="001C7275" w:rsidRDefault="001C7275" w:rsidP="000C5444">
      <w:pPr>
        <w:pStyle w:val="Title"/>
        <w:spacing w:line="260" w:lineRule="exact"/>
        <w:rPr>
          <w:rFonts w:ascii="Arial" w:hAnsi="Arial" w:cs="Arial"/>
          <w:sz w:val="28"/>
          <w:szCs w:val="28"/>
        </w:rPr>
      </w:pPr>
    </w:p>
    <w:p w14:paraId="062301F3" w14:textId="77777777" w:rsidR="001C635F" w:rsidRPr="00984C28" w:rsidRDefault="001C635F" w:rsidP="000C5444">
      <w:pPr>
        <w:pStyle w:val="Title"/>
        <w:spacing w:line="260" w:lineRule="exact"/>
        <w:rPr>
          <w:rFonts w:ascii="Arial" w:hAnsi="Arial" w:cs="Arial"/>
          <w:sz w:val="28"/>
          <w:szCs w:val="28"/>
        </w:rPr>
      </w:pPr>
      <w:r w:rsidRPr="00984C28">
        <w:rPr>
          <w:rFonts w:ascii="Arial" w:hAnsi="Arial" w:cs="Arial"/>
          <w:sz w:val="28"/>
          <w:szCs w:val="28"/>
        </w:rPr>
        <w:t>PRIJAVA</w:t>
      </w:r>
    </w:p>
    <w:p w14:paraId="080E694C" w14:textId="77777777" w:rsidR="001C635F" w:rsidRPr="00984C28" w:rsidRDefault="001C635F" w:rsidP="000C5444">
      <w:pPr>
        <w:keepNext/>
        <w:keepLines/>
        <w:spacing w:line="260" w:lineRule="exact"/>
        <w:jc w:val="center"/>
        <w:rPr>
          <w:rFonts w:ascii="Arial" w:hAnsi="Arial" w:cs="Arial"/>
          <w:szCs w:val="20"/>
        </w:rPr>
      </w:pPr>
    </w:p>
    <w:p w14:paraId="2BEA4DEB" w14:textId="77777777" w:rsidR="001C635F" w:rsidRPr="00984C28" w:rsidRDefault="001C635F" w:rsidP="000C5444">
      <w:pPr>
        <w:suppressAutoHyphens w:val="0"/>
        <w:spacing w:line="260" w:lineRule="exact"/>
        <w:rPr>
          <w:rFonts w:ascii="Arial" w:hAnsi="Arial" w:cs="Arial"/>
          <w:szCs w:val="20"/>
        </w:rPr>
      </w:pPr>
    </w:p>
    <w:p w14:paraId="56BC0AE2" w14:textId="77777777" w:rsidR="00271021" w:rsidRDefault="00271021" w:rsidP="000C5444">
      <w:pPr>
        <w:tabs>
          <w:tab w:val="left" w:pos="360"/>
        </w:tabs>
        <w:suppressAutoHyphens w:val="0"/>
        <w:autoSpaceDE w:val="0"/>
        <w:spacing w:line="260" w:lineRule="exact"/>
        <w:jc w:val="both"/>
        <w:rPr>
          <w:rFonts w:ascii="Arial" w:eastAsia="Times New Roman" w:hAnsi="Arial" w:cs="Arial"/>
          <w:bCs/>
          <w:szCs w:val="20"/>
        </w:rPr>
      </w:pPr>
      <w:r w:rsidRPr="00984C28">
        <w:rPr>
          <w:rFonts w:ascii="Arial" w:eastAsia="Times New Roman" w:hAnsi="Arial" w:cs="Arial"/>
          <w:bCs/>
          <w:szCs w:val="20"/>
        </w:rPr>
        <w:t>Obrazec P</w:t>
      </w:r>
      <w:r w:rsidR="00F2508F" w:rsidRPr="00984C28">
        <w:rPr>
          <w:rFonts w:ascii="Arial" w:eastAsia="Times New Roman" w:hAnsi="Arial" w:cs="Arial"/>
          <w:bCs/>
          <w:szCs w:val="20"/>
        </w:rPr>
        <w:t>-2</w:t>
      </w:r>
      <w:r w:rsidR="00670A94">
        <w:rPr>
          <w:rFonts w:ascii="Arial" w:eastAsia="Times New Roman" w:hAnsi="Arial" w:cs="Arial"/>
          <w:bCs/>
          <w:szCs w:val="20"/>
        </w:rPr>
        <w:t>:</w:t>
      </w:r>
      <w:r w:rsidR="00F2508F" w:rsidRPr="00984C28">
        <w:rPr>
          <w:rFonts w:ascii="Arial" w:eastAsia="Times New Roman" w:hAnsi="Arial" w:cs="Arial"/>
          <w:bCs/>
          <w:szCs w:val="20"/>
        </w:rPr>
        <w:t xml:space="preserve"> Prijava je </w:t>
      </w:r>
      <w:r w:rsidR="00F2508F" w:rsidRPr="00920130">
        <w:rPr>
          <w:rFonts w:ascii="Arial" w:eastAsia="Times New Roman" w:hAnsi="Arial" w:cs="Arial"/>
          <w:bCs/>
          <w:szCs w:val="20"/>
        </w:rPr>
        <w:t xml:space="preserve">sestavljen iz </w:t>
      </w:r>
      <w:r w:rsidR="00874CDA">
        <w:rPr>
          <w:rFonts w:ascii="Arial" w:eastAsia="Times New Roman" w:hAnsi="Arial" w:cs="Arial"/>
          <w:bCs/>
          <w:szCs w:val="20"/>
        </w:rPr>
        <w:t>naslednjih</w:t>
      </w:r>
      <w:r w:rsidRPr="00920130">
        <w:rPr>
          <w:rFonts w:ascii="Arial" w:eastAsia="Times New Roman" w:hAnsi="Arial" w:cs="Arial"/>
          <w:bCs/>
          <w:szCs w:val="20"/>
        </w:rPr>
        <w:t xml:space="preserve"> točk</w:t>
      </w:r>
      <w:r w:rsidRPr="00B84882">
        <w:rPr>
          <w:rFonts w:ascii="Arial" w:eastAsia="Times New Roman" w:hAnsi="Arial" w:cs="Arial"/>
          <w:bCs/>
          <w:szCs w:val="20"/>
        </w:rPr>
        <w:t>:</w:t>
      </w:r>
    </w:p>
    <w:p w14:paraId="06FA6A21" w14:textId="77777777" w:rsidR="001E03A3" w:rsidRPr="00984C28" w:rsidRDefault="001E03A3" w:rsidP="000C5444">
      <w:pPr>
        <w:tabs>
          <w:tab w:val="left" w:pos="360"/>
        </w:tabs>
        <w:suppressAutoHyphens w:val="0"/>
        <w:autoSpaceDE w:val="0"/>
        <w:spacing w:line="260" w:lineRule="exact"/>
        <w:jc w:val="both"/>
        <w:rPr>
          <w:rFonts w:ascii="Arial" w:eastAsia="Times New Roman" w:hAnsi="Arial" w:cs="Arial"/>
          <w:bCs/>
          <w:szCs w:val="20"/>
        </w:rPr>
      </w:pPr>
    </w:p>
    <w:p w14:paraId="4FC6284A" w14:textId="77777777" w:rsidR="00AF4E60" w:rsidRPr="00984C28" w:rsidRDefault="00A353F7" w:rsidP="000C5444">
      <w:pPr>
        <w:numPr>
          <w:ilvl w:val="0"/>
          <w:numId w:val="17"/>
        </w:numPr>
        <w:suppressAutoHyphens w:val="0"/>
        <w:spacing w:line="260" w:lineRule="exact"/>
        <w:ind w:left="714" w:hanging="357"/>
        <w:jc w:val="both"/>
        <w:rPr>
          <w:rFonts w:ascii="Arial" w:hAnsi="Arial" w:cs="Arial"/>
          <w:bCs/>
          <w:szCs w:val="20"/>
        </w:rPr>
      </w:pPr>
      <w:r w:rsidRPr="00984C28">
        <w:rPr>
          <w:rFonts w:ascii="Arial" w:hAnsi="Arial" w:cs="Arial"/>
          <w:b/>
          <w:szCs w:val="20"/>
        </w:rPr>
        <w:t>S</w:t>
      </w:r>
      <w:r w:rsidR="00680900">
        <w:rPr>
          <w:rFonts w:ascii="Arial" w:hAnsi="Arial" w:cs="Arial"/>
          <w:b/>
          <w:szCs w:val="20"/>
        </w:rPr>
        <w:t>kupni</w:t>
      </w:r>
      <w:r w:rsidRPr="00984C28">
        <w:rPr>
          <w:rFonts w:ascii="Arial" w:hAnsi="Arial" w:cs="Arial"/>
          <w:b/>
          <w:szCs w:val="20"/>
        </w:rPr>
        <w:t xml:space="preserve"> podatk</w:t>
      </w:r>
      <w:r w:rsidR="00AF4E60" w:rsidRPr="00984C28">
        <w:rPr>
          <w:rFonts w:ascii="Arial" w:hAnsi="Arial" w:cs="Arial"/>
          <w:b/>
          <w:szCs w:val="20"/>
        </w:rPr>
        <w:t>i</w:t>
      </w:r>
      <w:r w:rsidRPr="00984C28">
        <w:rPr>
          <w:rFonts w:ascii="Arial" w:hAnsi="Arial" w:cs="Arial"/>
          <w:b/>
          <w:szCs w:val="20"/>
        </w:rPr>
        <w:t xml:space="preserve"> o udeležencih</w:t>
      </w:r>
      <w:r w:rsidR="00AF4E60" w:rsidRPr="00984C28">
        <w:rPr>
          <w:rFonts w:ascii="Arial" w:hAnsi="Arial" w:cs="Arial"/>
          <w:bCs/>
          <w:szCs w:val="20"/>
        </w:rPr>
        <w:t>:</w:t>
      </w:r>
      <w:r w:rsidRPr="00984C28">
        <w:rPr>
          <w:rFonts w:ascii="Arial" w:hAnsi="Arial" w:cs="Arial"/>
          <w:bCs/>
          <w:szCs w:val="20"/>
        </w:rPr>
        <w:t xml:space="preserve"> </w:t>
      </w:r>
    </w:p>
    <w:p w14:paraId="0004707C" w14:textId="77777777" w:rsidR="00A353F7" w:rsidRDefault="00A85F58" w:rsidP="000C5444">
      <w:pPr>
        <w:suppressAutoHyphens w:val="0"/>
        <w:spacing w:line="260" w:lineRule="exact"/>
        <w:ind w:left="714"/>
        <w:jc w:val="both"/>
        <w:rPr>
          <w:rFonts w:ascii="Arial" w:hAnsi="Arial" w:cs="Arial"/>
          <w:bCs/>
          <w:szCs w:val="20"/>
        </w:rPr>
      </w:pPr>
      <w:r>
        <w:rPr>
          <w:rFonts w:ascii="Arial" w:hAnsi="Arial" w:cs="Arial"/>
          <w:bCs/>
          <w:szCs w:val="20"/>
        </w:rPr>
        <w:t>N</w:t>
      </w:r>
      <w:r w:rsidR="00A353F7" w:rsidRPr="00984C28">
        <w:rPr>
          <w:rFonts w:ascii="Arial" w:hAnsi="Arial" w:cs="Arial"/>
          <w:bCs/>
          <w:szCs w:val="20"/>
        </w:rPr>
        <w:t>avedeni</w:t>
      </w:r>
      <w:r>
        <w:rPr>
          <w:rFonts w:ascii="Arial" w:hAnsi="Arial" w:cs="Arial"/>
          <w:bCs/>
          <w:szCs w:val="20"/>
        </w:rPr>
        <w:t xml:space="preserve"> so</w:t>
      </w:r>
      <w:r w:rsidR="00A353F7" w:rsidRPr="00984C28">
        <w:rPr>
          <w:rFonts w:ascii="Arial" w:hAnsi="Arial" w:cs="Arial"/>
          <w:bCs/>
          <w:szCs w:val="20"/>
        </w:rPr>
        <w:t xml:space="preserve"> splošni podatki o ponudniku in ostalih udeležencih. Ta del obrazca izpolni ponudnik, ki nastopa samostojno v svojem imenu oz. pooblaščeni predstavnik </w:t>
      </w:r>
      <w:proofErr w:type="spellStart"/>
      <w:r w:rsidR="00A353F7" w:rsidRPr="00984C28">
        <w:rPr>
          <w:rFonts w:ascii="Arial" w:hAnsi="Arial" w:cs="Arial"/>
          <w:bCs/>
          <w:szCs w:val="20"/>
        </w:rPr>
        <w:t>poslovodečega</w:t>
      </w:r>
      <w:proofErr w:type="spellEnd"/>
      <w:r w:rsidR="00F2508F" w:rsidRPr="00984C28">
        <w:rPr>
          <w:rFonts w:ascii="Arial" w:hAnsi="Arial" w:cs="Arial"/>
          <w:bCs/>
          <w:szCs w:val="20"/>
        </w:rPr>
        <w:t xml:space="preserve"> (vodilnega)</w:t>
      </w:r>
      <w:r w:rsidR="00A353F7" w:rsidRPr="00984C28">
        <w:rPr>
          <w:rFonts w:ascii="Arial" w:hAnsi="Arial" w:cs="Arial"/>
          <w:bCs/>
          <w:szCs w:val="20"/>
        </w:rPr>
        <w:t xml:space="preserve"> ponudnika v imenu vseh udeležencev, če gre za skupni posel.</w:t>
      </w:r>
    </w:p>
    <w:p w14:paraId="455BF11B" w14:textId="77777777" w:rsidR="001E03A3" w:rsidRPr="00984C28" w:rsidRDefault="001E03A3" w:rsidP="000C5444">
      <w:pPr>
        <w:suppressAutoHyphens w:val="0"/>
        <w:spacing w:line="260" w:lineRule="exact"/>
        <w:ind w:left="714"/>
        <w:jc w:val="both"/>
        <w:rPr>
          <w:rFonts w:ascii="Arial" w:hAnsi="Arial" w:cs="Arial"/>
          <w:bCs/>
          <w:szCs w:val="20"/>
        </w:rPr>
      </w:pPr>
    </w:p>
    <w:p w14:paraId="733D6B27" w14:textId="77777777" w:rsidR="0065763E" w:rsidRPr="0065763E" w:rsidRDefault="0065763E" w:rsidP="0065763E">
      <w:pPr>
        <w:suppressAutoHyphens w:val="0"/>
        <w:spacing w:line="260" w:lineRule="exact"/>
        <w:ind w:left="720"/>
        <w:jc w:val="both"/>
        <w:rPr>
          <w:rFonts w:ascii="Arial" w:hAnsi="Arial" w:cs="Arial"/>
          <w:bCs/>
          <w:szCs w:val="20"/>
        </w:rPr>
      </w:pPr>
    </w:p>
    <w:p w14:paraId="1644B6C6" w14:textId="77777777" w:rsidR="00AF4E60" w:rsidRPr="00984C28" w:rsidRDefault="00A353F7" w:rsidP="000C5444">
      <w:pPr>
        <w:numPr>
          <w:ilvl w:val="0"/>
          <w:numId w:val="17"/>
        </w:num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  <w:r w:rsidRPr="00984C28">
        <w:rPr>
          <w:rFonts w:ascii="Arial" w:hAnsi="Arial" w:cs="Arial"/>
          <w:b/>
          <w:szCs w:val="20"/>
        </w:rPr>
        <w:t>Podatki in zaveze posameznih udeležencev</w:t>
      </w:r>
      <w:r w:rsidR="00AF4E60" w:rsidRPr="00984C28">
        <w:rPr>
          <w:rFonts w:ascii="Arial" w:hAnsi="Arial" w:cs="Arial"/>
          <w:bCs/>
          <w:szCs w:val="20"/>
        </w:rPr>
        <w:t>:</w:t>
      </w:r>
      <w:r w:rsidRPr="00984C28">
        <w:rPr>
          <w:rFonts w:ascii="Arial" w:hAnsi="Arial" w:cs="Arial"/>
          <w:bCs/>
          <w:szCs w:val="20"/>
        </w:rPr>
        <w:t xml:space="preserve"> </w:t>
      </w:r>
    </w:p>
    <w:p w14:paraId="65248A4B" w14:textId="77777777" w:rsidR="000E6BD2" w:rsidRDefault="00A85F58" w:rsidP="000C5444">
      <w:pPr>
        <w:suppressAutoHyphens w:val="0"/>
        <w:spacing w:line="260" w:lineRule="exact"/>
        <w:ind w:left="720"/>
        <w:jc w:val="both"/>
        <w:rPr>
          <w:rFonts w:ascii="Arial" w:hAnsi="Arial" w:cs="Arial"/>
          <w:bCs/>
          <w:szCs w:val="20"/>
        </w:rPr>
      </w:pPr>
      <w:r>
        <w:rPr>
          <w:rFonts w:ascii="Arial" w:hAnsi="Arial" w:cs="Arial"/>
          <w:bCs/>
          <w:szCs w:val="20"/>
        </w:rPr>
        <w:t>To</w:t>
      </w:r>
      <w:r w:rsidR="00A353F7" w:rsidRPr="00984C28">
        <w:rPr>
          <w:rFonts w:ascii="Arial" w:hAnsi="Arial" w:cs="Arial"/>
          <w:bCs/>
          <w:szCs w:val="20"/>
        </w:rPr>
        <w:t xml:space="preserve"> točk</w:t>
      </w:r>
      <w:r w:rsidR="00AF4E60" w:rsidRPr="00984C28">
        <w:rPr>
          <w:rFonts w:ascii="Arial" w:hAnsi="Arial" w:cs="Arial"/>
          <w:bCs/>
          <w:szCs w:val="20"/>
        </w:rPr>
        <w:t>o</w:t>
      </w:r>
      <w:r w:rsidR="00A353F7" w:rsidRPr="00984C28">
        <w:rPr>
          <w:rFonts w:ascii="Arial" w:hAnsi="Arial" w:cs="Arial"/>
          <w:bCs/>
          <w:szCs w:val="20"/>
        </w:rPr>
        <w:t xml:space="preserve"> obrazca</w:t>
      </w:r>
      <w:r w:rsidR="000E6BD2">
        <w:rPr>
          <w:rFonts w:ascii="Arial" w:hAnsi="Arial" w:cs="Arial"/>
          <w:bCs/>
          <w:szCs w:val="20"/>
        </w:rPr>
        <w:t xml:space="preserve"> izpolni/jo in podpiše/jo:</w:t>
      </w:r>
    </w:p>
    <w:p w14:paraId="45DA3A36" w14:textId="77777777" w:rsidR="000E6BD2" w:rsidRPr="00984C28" w:rsidRDefault="000E6BD2" w:rsidP="000C5444">
      <w:pPr>
        <w:numPr>
          <w:ilvl w:val="0"/>
          <w:numId w:val="30"/>
        </w:num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  <w:r w:rsidRPr="00984C28">
        <w:rPr>
          <w:rFonts w:ascii="Arial" w:hAnsi="Arial" w:cs="Arial"/>
          <w:bCs/>
          <w:szCs w:val="20"/>
        </w:rPr>
        <w:t>ponudnik, če nastopa samostojno, zase;</w:t>
      </w:r>
    </w:p>
    <w:p w14:paraId="5FF7F0B9" w14:textId="77777777" w:rsidR="00473A73" w:rsidRDefault="000E6BD2" w:rsidP="001E03A3">
      <w:pPr>
        <w:numPr>
          <w:ilvl w:val="0"/>
          <w:numId w:val="30"/>
        </w:numPr>
        <w:suppressAutoHyphens w:val="0"/>
        <w:spacing w:line="260" w:lineRule="exact"/>
        <w:ind w:left="1434" w:hanging="357"/>
        <w:jc w:val="both"/>
        <w:rPr>
          <w:rFonts w:ascii="Arial" w:hAnsi="Arial" w:cs="Arial"/>
          <w:bCs/>
          <w:szCs w:val="20"/>
        </w:rPr>
      </w:pPr>
      <w:r w:rsidRPr="00984C28">
        <w:rPr>
          <w:rFonts w:ascii="Arial" w:hAnsi="Arial" w:cs="Arial"/>
          <w:bCs/>
          <w:szCs w:val="20"/>
        </w:rPr>
        <w:t>v primeru skupne ponudbe, vsak ponudnik/partner v skupni ponudbi</w:t>
      </w:r>
      <w:r w:rsidR="00BD0E95">
        <w:rPr>
          <w:rFonts w:ascii="Arial" w:hAnsi="Arial" w:cs="Arial"/>
          <w:bCs/>
          <w:szCs w:val="20"/>
        </w:rPr>
        <w:t>.</w:t>
      </w:r>
    </w:p>
    <w:p w14:paraId="45DAD182" w14:textId="77777777" w:rsidR="001E03A3" w:rsidRPr="001E03A3" w:rsidRDefault="001E03A3" w:rsidP="00670A94">
      <w:p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</w:p>
    <w:p w14:paraId="01E7B35D" w14:textId="77777777" w:rsidR="00FC4EF6" w:rsidRPr="001842B1" w:rsidRDefault="00FC4EF6" w:rsidP="00FC4EF6">
      <w:pPr>
        <w:numPr>
          <w:ilvl w:val="0"/>
          <w:numId w:val="17"/>
        </w:numPr>
        <w:suppressAutoHyphens w:val="0"/>
        <w:spacing w:line="260" w:lineRule="exact"/>
        <w:jc w:val="both"/>
        <w:rPr>
          <w:rFonts w:ascii="Arial" w:hAnsi="Arial" w:cs="Arial"/>
          <w:b/>
          <w:szCs w:val="20"/>
        </w:rPr>
      </w:pPr>
      <w:r w:rsidRPr="001842B1">
        <w:rPr>
          <w:rFonts w:ascii="Arial" w:hAnsi="Arial" w:cs="Arial"/>
          <w:b/>
          <w:szCs w:val="20"/>
        </w:rPr>
        <w:t>Reference</w:t>
      </w:r>
      <w:r w:rsidRPr="001842B1">
        <w:rPr>
          <w:rFonts w:ascii="Arial" w:hAnsi="Arial" w:cs="Arial"/>
          <w:szCs w:val="20"/>
        </w:rPr>
        <w:t>:</w:t>
      </w:r>
    </w:p>
    <w:p w14:paraId="30D8A3F8" w14:textId="77777777" w:rsidR="00FC4EF6" w:rsidRDefault="00FC4EF6" w:rsidP="00FC4EF6">
      <w:pPr>
        <w:suppressAutoHyphens w:val="0"/>
        <w:spacing w:line="260" w:lineRule="exact"/>
        <w:ind w:left="709"/>
        <w:jc w:val="both"/>
        <w:rPr>
          <w:rFonts w:ascii="Arial" w:hAnsi="Arial" w:cs="Arial"/>
          <w:bCs/>
          <w:szCs w:val="20"/>
        </w:rPr>
      </w:pPr>
      <w:r w:rsidRPr="001842B1">
        <w:rPr>
          <w:rFonts w:ascii="Arial" w:hAnsi="Arial" w:cs="Arial"/>
          <w:bCs/>
          <w:szCs w:val="20"/>
        </w:rPr>
        <w:t>Obrazec za dokazovanje tehnične in strokovne sposobnosti v skladu z obrazcem N-1 "Navodila ponudnikom".</w:t>
      </w:r>
    </w:p>
    <w:p w14:paraId="021728E2" w14:textId="77777777" w:rsidR="00FC4EF6" w:rsidRPr="0065763E" w:rsidRDefault="00FC4EF6" w:rsidP="00FC4EF6">
      <w:p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</w:p>
    <w:p w14:paraId="4D880AAB" w14:textId="77777777" w:rsidR="00FC4EF6" w:rsidRPr="00FE791D" w:rsidRDefault="00FC4EF6" w:rsidP="00FC4EF6">
      <w:pPr>
        <w:numPr>
          <w:ilvl w:val="0"/>
          <w:numId w:val="17"/>
        </w:num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  <w:r>
        <w:rPr>
          <w:rFonts w:ascii="Arial" w:hAnsi="Arial" w:cs="Arial"/>
          <w:b/>
          <w:szCs w:val="20"/>
        </w:rPr>
        <w:t>Merilo:</w:t>
      </w:r>
    </w:p>
    <w:p w14:paraId="770E0E2C" w14:textId="77777777" w:rsidR="00FC4EF6" w:rsidRPr="00FE791D" w:rsidRDefault="00FC4EF6" w:rsidP="00FC4EF6">
      <w:pPr>
        <w:pStyle w:val="ListParagraph"/>
        <w:suppressAutoHyphens w:val="0"/>
        <w:spacing w:line="260" w:lineRule="exact"/>
        <w:ind w:left="720"/>
        <w:jc w:val="both"/>
        <w:rPr>
          <w:rFonts w:ascii="Arial" w:hAnsi="Arial" w:cs="Arial"/>
          <w:bCs/>
          <w:szCs w:val="20"/>
        </w:rPr>
      </w:pPr>
      <w:r w:rsidRPr="00FE791D">
        <w:rPr>
          <w:rFonts w:ascii="Arial" w:hAnsi="Arial" w:cs="Arial"/>
          <w:bCs/>
          <w:szCs w:val="20"/>
        </w:rPr>
        <w:t>Obrazec za dokazovanje tehnične in strokovne sposobnosti v skladu z obrazcem N-1 "Navodila ponudnikom"</w:t>
      </w:r>
      <w:r>
        <w:rPr>
          <w:rFonts w:ascii="Arial" w:hAnsi="Arial" w:cs="Arial"/>
          <w:bCs/>
          <w:szCs w:val="20"/>
        </w:rPr>
        <w:t xml:space="preserve">, </w:t>
      </w:r>
      <w:r w:rsidRPr="00FE791D">
        <w:rPr>
          <w:rFonts w:ascii="Arial" w:hAnsi="Arial" w:cs="Arial"/>
          <w:szCs w:val="20"/>
          <w:lang w:eastAsia="ar-SA"/>
        </w:rPr>
        <w:t xml:space="preserve">P-7a </w:t>
      </w:r>
      <w:r>
        <w:rPr>
          <w:rFonts w:ascii="Arial" w:hAnsi="Arial" w:cs="Arial"/>
          <w:szCs w:val="20"/>
          <w:lang w:eastAsia="ar-SA"/>
        </w:rPr>
        <w:t>"</w:t>
      </w:r>
      <w:r w:rsidRPr="00FE791D">
        <w:rPr>
          <w:rFonts w:ascii="Arial" w:hAnsi="Arial" w:cs="Arial"/>
          <w:szCs w:val="20"/>
          <w:lang w:eastAsia="ar-SA"/>
        </w:rPr>
        <w:t xml:space="preserve">Seznam </w:t>
      </w:r>
      <w:r>
        <w:rPr>
          <w:rFonts w:ascii="Arial" w:hAnsi="Arial" w:cs="Arial"/>
          <w:szCs w:val="20"/>
          <w:lang w:eastAsia="ar-SA"/>
        </w:rPr>
        <w:t>kadrov/ voznikov</w:t>
      </w:r>
      <w:r w:rsidRPr="00FE791D">
        <w:rPr>
          <w:rFonts w:ascii="Arial" w:hAnsi="Arial" w:cs="Arial"/>
          <w:szCs w:val="20"/>
          <w:lang w:eastAsia="ar-SA"/>
        </w:rPr>
        <w:t xml:space="preserve"> za sklop 1</w:t>
      </w:r>
      <w:r>
        <w:rPr>
          <w:rFonts w:ascii="Arial" w:hAnsi="Arial" w:cs="Arial"/>
          <w:szCs w:val="20"/>
          <w:lang w:eastAsia="ar-SA"/>
        </w:rPr>
        <w:t>", P-7b</w:t>
      </w:r>
      <w:r w:rsidRPr="00FE791D">
        <w:rPr>
          <w:rFonts w:ascii="Arial" w:hAnsi="Arial" w:cs="Arial"/>
          <w:szCs w:val="20"/>
          <w:lang w:eastAsia="ar-SA"/>
        </w:rPr>
        <w:t xml:space="preserve"> </w:t>
      </w:r>
      <w:r>
        <w:rPr>
          <w:rFonts w:ascii="Arial" w:hAnsi="Arial" w:cs="Arial"/>
          <w:szCs w:val="20"/>
          <w:lang w:eastAsia="ar-SA"/>
        </w:rPr>
        <w:t>"</w:t>
      </w:r>
      <w:r w:rsidRPr="00FE791D">
        <w:rPr>
          <w:rFonts w:ascii="Arial" w:hAnsi="Arial" w:cs="Arial"/>
          <w:szCs w:val="20"/>
          <w:lang w:eastAsia="ar-SA"/>
        </w:rPr>
        <w:t xml:space="preserve">Seznam </w:t>
      </w:r>
      <w:r>
        <w:rPr>
          <w:rFonts w:ascii="Arial" w:hAnsi="Arial" w:cs="Arial"/>
          <w:szCs w:val="20"/>
          <w:lang w:eastAsia="ar-SA"/>
        </w:rPr>
        <w:t>kadrov/ voznikov</w:t>
      </w:r>
      <w:r w:rsidRPr="00FE791D">
        <w:rPr>
          <w:rFonts w:ascii="Arial" w:hAnsi="Arial" w:cs="Arial"/>
          <w:szCs w:val="20"/>
          <w:lang w:eastAsia="ar-SA"/>
        </w:rPr>
        <w:t xml:space="preserve"> za sklop </w:t>
      </w:r>
      <w:r>
        <w:rPr>
          <w:rFonts w:ascii="Arial" w:hAnsi="Arial" w:cs="Arial"/>
          <w:szCs w:val="20"/>
          <w:lang w:eastAsia="ar-SA"/>
        </w:rPr>
        <w:t>2" in P-7c</w:t>
      </w:r>
      <w:r w:rsidRPr="00FE791D">
        <w:rPr>
          <w:rFonts w:ascii="Arial" w:hAnsi="Arial" w:cs="Arial"/>
          <w:szCs w:val="20"/>
          <w:lang w:eastAsia="ar-SA"/>
        </w:rPr>
        <w:t xml:space="preserve"> </w:t>
      </w:r>
      <w:r>
        <w:rPr>
          <w:rFonts w:ascii="Arial" w:hAnsi="Arial" w:cs="Arial"/>
          <w:szCs w:val="20"/>
          <w:lang w:eastAsia="ar-SA"/>
        </w:rPr>
        <w:t>"</w:t>
      </w:r>
      <w:r w:rsidRPr="00FE791D">
        <w:rPr>
          <w:rFonts w:ascii="Arial" w:hAnsi="Arial" w:cs="Arial"/>
          <w:szCs w:val="20"/>
          <w:lang w:eastAsia="ar-SA"/>
        </w:rPr>
        <w:t xml:space="preserve">Seznam </w:t>
      </w:r>
      <w:r>
        <w:rPr>
          <w:rFonts w:ascii="Arial" w:hAnsi="Arial" w:cs="Arial"/>
          <w:szCs w:val="20"/>
          <w:lang w:eastAsia="ar-SA"/>
        </w:rPr>
        <w:t>kadrov/ voznikov</w:t>
      </w:r>
      <w:r w:rsidRPr="00FE791D">
        <w:rPr>
          <w:rFonts w:ascii="Arial" w:hAnsi="Arial" w:cs="Arial"/>
          <w:szCs w:val="20"/>
          <w:lang w:eastAsia="ar-SA"/>
        </w:rPr>
        <w:t xml:space="preserve"> za sklop </w:t>
      </w:r>
      <w:r>
        <w:rPr>
          <w:rFonts w:ascii="Arial" w:hAnsi="Arial" w:cs="Arial"/>
          <w:szCs w:val="20"/>
          <w:lang w:eastAsia="ar-SA"/>
        </w:rPr>
        <w:t>3"</w:t>
      </w:r>
    </w:p>
    <w:p w14:paraId="7142ACD6" w14:textId="77777777" w:rsidR="00FC4EF6" w:rsidRPr="00FE791D" w:rsidRDefault="00FC4EF6" w:rsidP="00FC4EF6">
      <w:p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</w:p>
    <w:p w14:paraId="25ED7B84" w14:textId="77777777" w:rsidR="00FC4EF6" w:rsidRPr="00984C28" w:rsidRDefault="00FC4EF6" w:rsidP="00FC4EF6">
      <w:pPr>
        <w:numPr>
          <w:ilvl w:val="0"/>
          <w:numId w:val="17"/>
        </w:num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  <w:r w:rsidRPr="00984C28">
        <w:rPr>
          <w:rFonts w:ascii="Arial" w:hAnsi="Arial" w:cs="Arial"/>
          <w:b/>
          <w:szCs w:val="20"/>
        </w:rPr>
        <w:t>Izjava</w:t>
      </w:r>
      <w:r w:rsidRPr="00984C28">
        <w:rPr>
          <w:rFonts w:ascii="Arial" w:hAnsi="Arial" w:cs="Arial"/>
          <w:bCs/>
          <w:szCs w:val="20"/>
        </w:rPr>
        <w:t xml:space="preserve">: </w:t>
      </w:r>
    </w:p>
    <w:p w14:paraId="22A82E7A" w14:textId="77777777" w:rsidR="00FC4EF6" w:rsidRPr="00984C28" w:rsidRDefault="00FC4EF6" w:rsidP="00FC4EF6">
      <w:pPr>
        <w:suppressAutoHyphens w:val="0"/>
        <w:spacing w:line="260" w:lineRule="exact"/>
        <w:ind w:left="720"/>
        <w:jc w:val="both"/>
        <w:rPr>
          <w:rFonts w:ascii="Arial" w:hAnsi="Arial" w:cs="Arial"/>
          <w:bCs/>
          <w:szCs w:val="20"/>
        </w:rPr>
      </w:pPr>
      <w:r>
        <w:rPr>
          <w:rFonts w:ascii="Arial" w:hAnsi="Arial" w:cs="Arial"/>
          <w:bCs/>
          <w:szCs w:val="20"/>
        </w:rPr>
        <w:t xml:space="preserve">To </w:t>
      </w:r>
      <w:r w:rsidRPr="00B84882">
        <w:rPr>
          <w:rFonts w:ascii="Arial" w:hAnsi="Arial" w:cs="Arial"/>
          <w:bCs/>
          <w:szCs w:val="20"/>
        </w:rPr>
        <w:t>točko obrazca</w:t>
      </w:r>
      <w:r w:rsidRPr="00984C28">
        <w:rPr>
          <w:rFonts w:ascii="Arial" w:hAnsi="Arial" w:cs="Arial"/>
          <w:bCs/>
          <w:szCs w:val="20"/>
        </w:rPr>
        <w:t xml:space="preserve"> izpolni/jo in podpiše/jo: </w:t>
      </w:r>
    </w:p>
    <w:p w14:paraId="290BC8A7" w14:textId="77777777" w:rsidR="00FC4EF6" w:rsidRPr="00984C28" w:rsidRDefault="00FC4EF6" w:rsidP="00FC4EF6">
      <w:pPr>
        <w:numPr>
          <w:ilvl w:val="0"/>
          <w:numId w:val="30"/>
        </w:num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  <w:r w:rsidRPr="00984C28">
        <w:rPr>
          <w:rFonts w:ascii="Arial" w:hAnsi="Arial" w:cs="Arial"/>
          <w:bCs/>
          <w:szCs w:val="20"/>
        </w:rPr>
        <w:t>ponudnik, če nastopa samostojno, zase;</w:t>
      </w:r>
    </w:p>
    <w:p w14:paraId="441D6956" w14:textId="77777777" w:rsidR="00FC4EF6" w:rsidRDefault="00FC4EF6" w:rsidP="00FC4EF6">
      <w:pPr>
        <w:numPr>
          <w:ilvl w:val="0"/>
          <w:numId w:val="30"/>
        </w:num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  <w:r w:rsidRPr="00C27117">
        <w:rPr>
          <w:rFonts w:ascii="Arial" w:hAnsi="Arial" w:cs="Arial"/>
          <w:bCs/>
          <w:szCs w:val="20"/>
        </w:rPr>
        <w:t>v primeru skupne ponudbe, vsak ponudnik/partner v skupni ponudbi</w:t>
      </w:r>
      <w:r>
        <w:rPr>
          <w:rFonts w:ascii="Arial" w:hAnsi="Arial" w:cs="Arial"/>
          <w:bCs/>
          <w:szCs w:val="20"/>
        </w:rPr>
        <w:t>;</w:t>
      </w:r>
    </w:p>
    <w:p w14:paraId="375EEAB3" w14:textId="77777777" w:rsidR="00FC4EF6" w:rsidRPr="0097193A" w:rsidRDefault="00FC4EF6" w:rsidP="00FC4EF6">
      <w:pPr>
        <w:numPr>
          <w:ilvl w:val="0"/>
          <w:numId w:val="30"/>
        </w:num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  <w:r w:rsidRPr="0097193A">
        <w:rPr>
          <w:rFonts w:ascii="Arial" w:hAnsi="Arial" w:cs="Arial"/>
          <w:bCs/>
          <w:szCs w:val="20"/>
        </w:rPr>
        <w:t>v primeru nastopanja s podizvajalci, ponudnik in podizvajalci vsak zase.</w:t>
      </w:r>
    </w:p>
    <w:p w14:paraId="05D065D0" w14:textId="77777777" w:rsidR="00FC4EF6" w:rsidRDefault="00FC4EF6" w:rsidP="000C5444">
      <w:pPr>
        <w:suppressAutoHyphens w:val="0"/>
        <w:spacing w:line="260" w:lineRule="exact"/>
        <w:rPr>
          <w:rFonts w:ascii="Arial" w:hAnsi="Arial" w:cs="Arial"/>
          <w:b/>
          <w:bCs/>
          <w:szCs w:val="20"/>
        </w:rPr>
      </w:pPr>
    </w:p>
    <w:p w14:paraId="44FD8DA6" w14:textId="77777777" w:rsidR="00FC4EF6" w:rsidRDefault="00FC4EF6" w:rsidP="000C5444">
      <w:pPr>
        <w:suppressAutoHyphens w:val="0"/>
        <w:spacing w:line="260" w:lineRule="exact"/>
        <w:rPr>
          <w:rFonts w:ascii="Arial" w:hAnsi="Arial" w:cs="Arial"/>
          <w:b/>
          <w:bCs/>
          <w:szCs w:val="20"/>
        </w:rPr>
      </w:pPr>
    </w:p>
    <w:p w14:paraId="1E9B7A9E" w14:textId="77777777" w:rsidR="00FC4EF6" w:rsidRDefault="00FC4EF6" w:rsidP="000C5444">
      <w:pPr>
        <w:suppressAutoHyphens w:val="0"/>
        <w:spacing w:line="260" w:lineRule="exact"/>
        <w:rPr>
          <w:rFonts w:ascii="Arial" w:hAnsi="Arial" w:cs="Arial"/>
          <w:b/>
          <w:bCs/>
          <w:szCs w:val="20"/>
        </w:rPr>
      </w:pPr>
    </w:p>
    <w:p w14:paraId="38B2600B" w14:textId="77777777" w:rsidR="00FC4EF6" w:rsidRDefault="00FC4EF6" w:rsidP="000C5444">
      <w:pPr>
        <w:suppressAutoHyphens w:val="0"/>
        <w:spacing w:line="260" w:lineRule="exact"/>
        <w:rPr>
          <w:rFonts w:ascii="Arial" w:hAnsi="Arial" w:cs="Arial"/>
          <w:b/>
          <w:bCs/>
          <w:szCs w:val="20"/>
        </w:rPr>
      </w:pPr>
    </w:p>
    <w:p w14:paraId="68F3C089" w14:textId="77777777" w:rsidR="00FC4EF6" w:rsidRDefault="00FC4EF6" w:rsidP="000C5444">
      <w:pPr>
        <w:suppressAutoHyphens w:val="0"/>
        <w:spacing w:line="260" w:lineRule="exact"/>
        <w:rPr>
          <w:rFonts w:ascii="Arial" w:hAnsi="Arial" w:cs="Arial"/>
          <w:b/>
          <w:bCs/>
          <w:szCs w:val="20"/>
        </w:rPr>
      </w:pPr>
    </w:p>
    <w:p w14:paraId="0AC001D3" w14:textId="77777777" w:rsidR="00FC4EF6" w:rsidRDefault="00FC4EF6" w:rsidP="000C5444">
      <w:pPr>
        <w:suppressAutoHyphens w:val="0"/>
        <w:spacing w:line="260" w:lineRule="exact"/>
        <w:rPr>
          <w:rFonts w:ascii="Arial" w:hAnsi="Arial" w:cs="Arial"/>
          <w:b/>
          <w:bCs/>
          <w:szCs w:val="20"/>
        </w:rPr>
      </w:pPr>
    </w:p>
    <w:p w14:paraId="7FD80B04" w14:textId="77777777" w:rsidR="00FC4EF6" w:rsidRDefault="00FC4EF6" w:rsidP="000C5444">
      <w:pPr>
        <w:suppressAutoHyphens w:val="0"/>
        <w:spacing w:line="260" w:lineRule="exact"/>
        <w:rPr>
          <w:rFonts w:ascii="Arial" w:hAnsi="Arial" w:cs="Arial"/>
          <w:b/>
          <w:bCs/>
          <w:szCs w:val="20"/>
        </w:rPr>
      </w:pPr>
    </w:p>
    <w:p w14:paraId="0B63B880" w14:textId="77777777" w:rsidR="00FC4EF6" w:rsidRDefault="00FC4EF6" w:rsidP="000C5444">
      <w:pPr>
        <w:suppressAutoHyphens w:val="0"/>
        <w:spacing w:line="260" w:lineRule="exact"/>
        <w:rPr>
          <w:rFonts w:ascii="Arial" w:hAnsi="Arial" w:cs="Arial"/>
          <w:b/>
          <w:bCs/>
          <w:szCs w:val="20"/>
        </w:rPr>
      </w:pPr>
    </w:p>
    <w:p w14:paraId="0A16D493" w14:textId="77777777" w:rsidR="00FC4EF6" w:rsidRDefault="00FC4EF6" w:rsidP="000C5444">
      <w:pPr>
        <w:suppressAutoHyphens w:val="0"/>
        <w:spacing w:line="260" w:lineRule="exact"/>
        <w:rPr>
          <w:rFonts w:ascii="Arial" w:hAnsi="Arial" w:cs="Arial"/>
          <w:b/>
          <w:bCs/>
          <w:szCs w:val="20"/>
        </w:rPr>
      </w:pPr>
    </w:p>
    <w:p w14:paraId="0E68CB7A" w14:textId="77777777" w:rsidR="00FC4EF6" w:rsidRDefault="00FC4EF6" w:rsidP="000C5444">
      <w:pPr>
        <w:suppressAutoHyphens w:val="0"/>
        <w:spacing w:line="260" w:lineRule="exact"/>
        <w:rPr>
          <w:rFonts w:ascii="Arial" w:hAnsi="Arial" w:cs="Arial"/>
          <w:b/>
          <w:bCs/>
          <w:szCs w:val="20"/>
        </w:rPr>
      </w:pPr>
    </w:p>
    <w:p w14:paraId="338CC1FF" w14:textId="77777777" w:rsidR="00FC4EF6" w:rsidRDefault="00FC4EF6" w:rsidP="000C5444">
      <w:pPr>
        <w:suppressAutoHyphens w:val="0"/>
        <w:spacing w:line="260" w:lineRule="exact"/>
        <w:rPr>
          <w:rFonts w:ascii="Arial" w:hAnsi="Arial" w:cs="Arial"/>
          <w:b/>
          <w:bCs/>
          <w:szCs w:val="20"/>
        </w:rPr>
      </w:pPr>
    </w:p>
    <w:p w14:paraId="717A309B" w14:textId="77777777" w:rsidR="00FC4EF6" w:rsidRDefault="00FC4EF6" w:rsidP="000C5444">
      <w:pPr>
        <w:suppressAutoHyphens w:val="0"/>
        <w:spacing w:line="260" w:lineRule="exact"/>
        <w:rPr>
          <w:rFonts w:ascii="Arial" w:hAnsi="Arial" w:cs="Arial"/>
          <w:b/>
          <w:bCs/>
          <w:szCs w:val="20"/>
        </w:rPr>
      </w:pPr>
    </w:p>
    <w:p w14:paraId="73E6B08C" w14:textId="77777777" w:rsidR="00FC4EF6" w:rsidRDefault="00FC4EF6" w:rsidP="000C5444">
      <w:pPr>
        <w:suppressAutoHyphens w:val="0"/>
        <w:spacing w:line="260" w:lineRule="exact"/>
        <w:rPr>
          <w:rFonts w:ascii="Arial" w:hAnsi="Arial" w:cs="Arial"/>
          <w:b/>
          <w:bCs/>
          <w:szCs w:val="20"/>
        </w:rPr>
      </w:pPr>
    </w:p>
    <w:p w14:paraId="1FBFAD53" w14:textId="77777777" w:rsidR="00FC4EF6" w:rsidRDefault="00FC4EF6" w:rsidP="000C5444">
      <w:pPr>
        <w:suppressAutoHyphens w:val="0"/>
        <w:spacing w:line="260" w:lineRule="exact"/>
        <w:rPr>
          <w:rFonts w:ascii="Arial" w:hAnsi="Arial" w:cs="Arial"/>
          <w:b/>
          <w:bCs/>
          <w:szCs w:val="20"/>
        </w:rPr>
      </w:pPr>
    </w:p>
    <w:p w14:paraId="322378FD" w14:textId="77777777" w:rsidR="00FC4EF6" w:rsidRDefault="00FC4EF6" w:rsidP="000C5444">
      <w:pPr>
        <w:suppressAutoHyphens w:val="0"/>
        <w:spacing w:line="260" w:lineRule="exact"/>
        <w:rPr>
          <w:rFonts w:ascii="Arial" w:hAnsi="Arial" w:cs="Arial"/>
          <w:b/>
          <w:bCs/>
          <w:szCs w:val="20"/>
        </w:rPr>
      </w:pPr>
    </w:p>
    <w:p w14:paraId="19377ADC" w14:textId="77777777" w:rsidR="00FC4EF6" w:rsidRDefault="00FC4EF6" w:rsidP="000C5444">
      <w:pPr>
        <w:suppressAutoHyphens w:val="0"/>
        <w:spacing w:line="260" w:lineRule="exact"/>
        <w:rPr>
          <w:rFonts w:ascii="Arial" w:hAnsi="Arial" w:cs="Arial"/>
          <w:b/>
          <w:bCs/>
          <w:szCs w:val="20"/>
        </w:rPr>
      </w:pPr>
    </w:p>
    <w:p w14:paraId="097C8651" w14:textId="77777777" w:rsidR="00FC4EF6" w:rsidRDefault="00FC4EF6" w:rsidP="000C5444">
      <w:pPr>
        <w:suppressAutoHyphens w:val="0"/>
        <w:spacing w:line="260" w:lineRule="exact"/>
        <w:rPr>
          <w:rFonts w:ascii="Arial" w:hAnsi="Arial" w:cs="Arial"/>
          <w:b/>
          <w:bCs/>
          <w:szCs w:val="20"/>
        </w:rPr>
      </w:pPr>
    </w:p>
    <w:p w14:paraId="09B2C212" w14:textId="0070FBE7" w:rsidR="001C635F" w:rsidRPr="00984C28" w:rsidRDefault="008A3AB2" w:rsidP="000C5444">
      <w:pPr>
        <w:suppressAutoHyphens w:val="0"/>
        <w:spacing w:line="260" w:lineRule="exact"/>
        <w:rPr>
          <w:rFonts w:ascii="Arial" w:hAnsi="Arial" w:cs="Arial"/>
          <w:b/>
          <w:bCs/>
          <w:szCs w:val="20"/>
        </w:rPr>
      </w:pPr>
      <w:r>
        <w:rPr>
          <w:rFonts w:ascii="Arial" w:hAnsi="Arial" w:cs="Arial"/>
          <w:b/>
          <w:bCs/>
          <w:szCs w:val="20"/>
        </w:rPr>
        <w:lastRenderedPageBreak/>
        <w:t>1</w:t>
      </w:r>
      <w:r w:rsidR="001C635F" w:rsidRPr="00984C28">
        <w:rPr>
          <w:rFonts w:ascii="Arial" w:hAnsi="Arial" w:cs="Arial"/>
          <w:b/>
          <w:bCs/>
          <w:szCs w:val="20"/>
        </w:rPr>
        <w:t>. SKUPNI PODATKI O UDELEŽENCIH</w:t>
      </w:r>
    </w:p>
    <w:p w14:paraId="29CBF43F" w14:textId="77777777" w:rsidR="0074059D" w:rsidRPr="00984C28" w:rsidRDefault="0074059D" w:rsidP="000C5444">
      <w:pPr>
        <w:suppressAutoHyphens w:val="0"/>
        <w:spacing w:line="260" w:lineRule="exact"/>
        <w:rPr>
          <w:rFonts w:ascii="Arial" w:hAnsi="Arial" w:cs="Arial"/>
          <w:b/>
          <w:bCs/>
          <w:szCs w:val="20"/>
        </w:rPr>
      </w:pPr>
    </w:p>
    <w:p w14:paraId="1065E836" w14:textId="77777777" w:rsidR="001C635F" w:rsidRPr="00984C28" w:rsidRDefault="008A3AB2" w:rsidP="000C5444">
      <w:pPr>
        <w:suppressAutoHyphens w:val="0"/>
        <w:spacing w:line="260" w:lineRule="exact"/>
        <w:rPr>
          <w:rFonts w:ascii="Arial" w:hAnsi="Arial" w:cs="Arial"/>
          <w:b/>
          <w:bCs/>
          <w:szCs w:val="20"/>
        </w:rPr>
      </w:pPr>
      <w:r>
        <w:rPr>
          <w:rFonts w:ascii="Arial" w:hAnsi="Arial" w:cs="Arial"/>
          <w:b/>
          <w:bCs/>
          <w:szCs w:val="20"/>
        </w:rPr>
        <w:t>1</w:t>
      </w:r>
      <w:r w:rsidR="002D7A93" w:rsidRPr="00984C28">
        <w:rPr>
          <w:rFonts w:ascii="Arial" w:hAnsi="Arial" w:cs="Arial"/>
          <w:b/>
          <w:bCs/>
          <w:szCs w:val="20"/>
        </w:rPr>
        <w:t>.1. UDELEŽ</w:t>
      </w:r>
      <w:r w:rsidR="001C635F" w:rsidRPr="00984C28">
        <w:rPr>
          <w:rFonts w:ascii="Arial" w:hAnsi="Arial" w:cs="Arial"/>
          <w:b/>
          <w:bCs/>
          <w:szCs w:val="20"/>
        </w:rPr>
        <w:t>ENCI</w:t>
      </w:r>
    </w:p>
    <w:p w14:paraId="7C602AD3" w14:textId="77777777" w:rsidR="005D5BBF" w:rsidRDefault="005D5BBF" w:rsidP="000C5444">
      <w:pPr>
        <w:suppressAutoHyphens w:val="0"/>
        <w:spacing w:line="260" w:lineRule="exact"/>
        <w:rPr>
          <w:rFonts w:ascii="Arial" w:hAnsi="Arial" w:cs="Arial"/>
          <w:i/>
          <w:sz w:val="18"/>
          <w:szCs w:val="18"/>
        </w:rPr>
      </w:pPr>
    </w:p>
    <w:tbl>
      <w:tblPr>
        <w:tblW w:w="9584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46"/>
        <w:gridCol w:w="4028"/>
        <w:gridCol w:w="4110"/>
      </w:tblGrid>
      <w:tr w:rsidR="005840FD" w:rsidRPr="00984C28" w14:paraId="2852A0C5" w14:textId="77777777" w:rsidTr="005A0885">
        <w:trPr>
          <w:trHeight w:val="306"/>
        </w:trPr>
        <w:tc>
          <w:tcPr>
            <w:tcW w:w="1446" w:type="dxa"/>
            <w:tcBorders>
              <w:bottom w:val="single" w:sz="2" w:space="0" w:color="000000"/>
              <w:right w:val="single" w:sz="2" w:space="0" w:color="000000"/>
            </w:tcBorders>
            <w:vAlign w:val="center"/>
          </w:tcPr>
          <w:p w14:paraId="1057DBD6" w14:textId="77777777" w:rsidR="005840FD" w:rsidRPr="00984C28" w:rsidRDefault="005840FD" w:rsidP="005A0885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0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5996BE6" w14:textId="77777777" w:rsidR="005840FD" w:rsidRPr="00984C28" w:rsidRDefault="005840FD" w:rsidP="005A0885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 xml:space="preserve">Firma in </w:t>
            </w:r>
            <w:r>
              <w:rPr>
                <w:rFonts w:ascii="Arial" w:hAnsi="Arial" w:cs="Arial"/>
                <w:b/>
                <w:bCs/>
                <w:szCs w:val="20"/>
              </w:rPr>
              <w:t>sedež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CD1126" w14:textId="77777777" w:rsidR="005840FD" w:rsidRDefault="005840FD" w:rsidP="005A0885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>
              <w:rPr>
                <w:rFonts w:ascii="Arial" w:hAnsi="Arial" w:cs="Arial"/>
                <w:b/>
                <w:bCs/>
                <w:szCs w:val="20"/>
              </w:rPr>
              <w:t xml:space="preserve">Sklop, v katerem sodeluje </w:t>
            </w:r>
          </w:p>
          <w:p w14:paraId="0B17BA4C" w14:textId="77777777" w:rsidR="005840FD" w:rsidRPr="00984C28" w:rsidRDefault="005840FD" w:rsidP="005A0885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F23839">
              <w:rPr>
                <w:rFonts w:ascii="Arial" w:hAnsi="Arial" w:cs="Arial"/>
                <w:i/>
                <w:iCs/>
                <w:szCs w:val="20"/>
              </w:rPr>
              <w:t>(ustrezno označiti)</w:t>
            </w:r>
          </w:p>
        </w:tc>
      </w:tr>
      <w:tr w:rsidR="00FC4EF6" w:rsidRPr="00984C28" w14:paraId="47B61A40" w14:textId="77777777" w:rsidTr="005A0885">
        <w:trPr>
          <w:trHeight w:val="536"/>
        </w:trPr>
        <w:tc>
          <w:tcPr>
            <w:tcW w:w="1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4EE7106" w14:textId="77777777" w:rsidR="00FC4EF6" w:rsidRPr="00FC4EF6" w:rsidRDefault="00FC4EF6" w:rsidP="00FC4EF6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szCs w:val="20"/>
              </w:rPr>
            </w:pPr>
            <w:r w:rsidRPr="00FC4EF6">
              <w:rPr>
                <w:rFonts w:ascii="Arial" w:hAnsi="Arial" w:cs="Arial"/>
                <w:szCs w:val="20"/>
              </w:rPr>
              <w:t xml:space="preserve">Ponudnik oz. </w:t>
            </w:r>
            <w:proofErr w:type="spellStart"/>
            <w:r w:rsidRPr="00FC4EF6">
              <w:rPr>
                <w:rFonts w:ascii="Arial" w:hAnsi="Arial" w:cs="Arial"/>
                <w:szCs w:val="20"/>
              </w:rPr>
              <w:t>poslovodeči</w:t>
            </w:r>
            <w:proofErr w:type="spellEnd"/>
            <w:r w:rsidRPr="00FC4EF6">
              <w:rPr>
                <w:rFonts w:ascii="Arial" w:hAnsi="Arial" w:cs="Arial"/>
                <w:szCs w:val="20"/>
              </w:rPr>
              <w:t xml:space="preserve"> partner</w:t>
            </w:r>
          </w:p>
        </w:tc>
        <w:tc>
          <w:tcPr>
            <w:tcW w:w="4028" w:type="dxa"/>
            <w:tcBorders>
              <w:top w:val="single" w:sz="2" w:space="0" w:color="000000"/>
              <w:left w:val="single" w:sz="2" w:space="0" w:color="000000"/>
              <w:bottom w:val="single" w:sz="1" w:space="0" w:color="000000"/>
            </w:tcBorders>
            <w:vAlign w:val="center"/>
          </w:tcPr>
          <w:p w14:paraId="4A72A349" w14:textId="77777777" w:rsidR="00FC4EF6" w:rsidRPr="00984C28" w:rsidRDefault="00FC4EF6" w:rsidP="00FC4EF6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  <w:tc>
          <w:tcPr>
            <w:tcW w:w="4110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5EF47DA" w14:textId="77777777" w:rsidR="00FC4EF6" w:rsidRPr="00402BB5" w:rsidRDefault="00FC4EF6" w:rsidP="00FC4EF6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szCs w:val="20"/>
              </w:rPr>
            </w:pPr>
            <w:r w:rsidRPr="00402BB5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02BB5">
              <w:rPr>
                <w:rFonts w:ascii="Arial" w:hAnsi="Arial" w:cs="Arial"/>
                <w:szCs w:val="20"/>
              </w:rPr>
              <w:instrText xml:space="preserve"> FORMCHECKBOX </w:instrText>
            </w:r>
            <w:r w:rsidR="00EA5691">
              <w:rPr>
                <w:rFonts w:ascii="Arial" w:hAnsi="Arial" w:cs="Arial"/>
                <w:bCs/>
                <w:szCs w:val="20"/>
              </w:rPr>
            </w:r>
            <w:r w:rsidR="00EA5691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402BB5">
              <w:rPr>
                <w:rFonts w:ascii="Arial" w:hAnsi="Arial" w:cs="Arial"/>
                <w:bCs/>
                <w:szCs w:val="20"/>
              </w:rPr>
              <w:fldChar w:fldCharType="end"/>
            </w:r>
            <w:r w:rsidRPr="00402BB5">
              <w:rPr>
                <w:rFonts w:ascii="Arial" w:hAnsi="Arial" w:cs="Arial"/>
                <w:bCs/>
                <w:szCs w:val="20"/>
              </w:rPr>
              <w:t xml:space="preserve"> </w:t>
            </w:r>
            <w:r w:rsidRPr="00402BB5">
              <w:rPr>
                <w:rFonts w:ascii="Arial" w:hAnsi="Arial" w:cs="Arial"/>
                <w:b/>
                <w:szCs w:val="20"/>
              </w:rPr>
              <w:t>Sklop 1</w:t>
            </w:r>
            <w:r w:rsidRPr="00402BB5">
              <w:rPr>
                <w:rFonts w:ascii="Arial" w:hAnsi="Arial" w:cs="Arial"/>
                <w:szCs w:val="20"/>
              </w:rPr>
              <w:t xml:space="preserve">: </w:t>
            </w:r>
            <w:r w:rsidRPr="00897300">
              <w:rPr>
                <w:rFonts w:ascii="Arial" w:hAnsi="Arial" w:cs="Arial"/>
                <w:szCs w:val="20"/>
              </w:rPr>
              <w:t>Prevozi z osebnimi in kombiniranimi vozili</w:t>
            </w:r>
          </w:p>
          <w:p w14:paraId="47A419A3" w14:textId="77777777" w:rsidR="00FC4EF6" w:rsidRPr="00402BB5" w:rsidRDefault="00FC4EF6" w:rsidP="00FC4EF6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szCs w:val="20"/>
              </w:rPr>
            </w:pPr>
            <w:r w:rsidRPr="00402BB5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02BB5">
              <w:rPr>
                <w:rFonts w:ascii="Arial" w:hAnsi="Arial" w:cs="Arial"/>
                <w:szCs w:val="20"/>
              </w:rPr>
              <w:instrText xml:space="preserve"> FORMCHECKBOX </w:instrText>
            </w:r>
            <w:r w:rsidR="00EA5691">
              <w:rPr>
                <w:rFonts w:ascii="Arial" w:hAnsi="Arial" w:cs="Arial"/>
                <w:bCs/>
                <w:szCs w:val="20"/>
              </w:rPr>
            </w:r>
            <w:r w:rsidR="00EA5691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402BB5">
              <w:rPr>
                <w:rFonts w:ascii="Arial" w:hAnsi="Arial" w:cs="Arial"/>
                <w:bCs/>
                <w:szCs w:val="20"/>
              </w:rPr>
              <w:fldChar w:fldCharType="end"/>
            </w:r>
            <w:r w:rsidRPr="00402BB5">
              <w:rPr>
                <w:rFonts w:ascii="Arial" w:hAnsi="Arial" w:cs="Arial"/>
                <w:bCs/>
                <w:szCs w:val="20"/>
              </w:rPr>
              <w:t xml:space="preserve"> </w:t>
            </w:r>
            <w:r w:rsidRPr="00402BB5">
              <w:rPr>
                <w:rFonts w:ascii="Arial" w:hAnsi="Arial" w:cs="Arial"/>
                <w:b/>
                <w:szCs w:val="20"/>
              </w:rPr>
              <w:t>Sklop 2</w:t>
            </w:r>
            <w:r w:rsidRPr="00402BB5">
              <w:rPr>
                <w:rFonts w:ascii="Arial" w:hAnsi="Arial" w:cs="Arial"/>
                <w:szCs w:val="20"/>
              </w:rPr>
              <w:t xml:space="preserve">: </w:t>
            </w:r>
            <w:r w:rsidRPr="00897300">
              <w:rPr>
                <w:rFonts w:ascii="Arial" w:hAnsi="Arial" w:cs="Arial"/>
                <w:szCs w:val="20"/>
              </w:rPr>
              <w:t>Prevozi z</w:t>
            </w:r>
            <w:r w:rsidRPr="000F3331">
              <w:rPr>
                <w:rFonts w:ascii="Arial" w:hAnsi="Arial" w:cs="Arial"/>
                <w:szCs w:val="20"/>
              </w:rPr>
              <w:t xml:space="preserve"> avtobusi</w:t>
            </w:r>
          </w:p>
          <w:p w14:paraId="04ABA3C3" w14:textId="7D7858D4" w:rsidR="00FC4EF6" w:rsidRPr="00402BB5" w:rsidRDefault="00FC4EF6" w:rsidP="00FC4EF6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szCs w:val="20"/>
              </w:rPr>
            </w:pPr>
            <w:r w:rsidRPr="00402BB5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02BB5">
              <w:rPr>
                <w:rFonts w:ascii="Arial" w:hAnsi="Arial" w:cs="Arial"/>
                <w:szCs w:val="20"/>
              </w:rPr>
              <w:instrText xml:space="preserve"> FORMCHECKBOX </w:instrText>
            </w:r>
            <w:r w:rsidR="00EA5691">
              <w:rPr>
                <w:rFonts w:ascii="Arial" w:hAnsi="Arial" w:cs="Arial"/>
                <w:bCs/>
                <w:szCs w:val="20"/>
              </w:rPr>
            </w:r>
            <w:r w:rsidR="00EA5691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402BB5">
              <w:rPr>
                <w:rFonts w:ascii="Arial" w:hAnsi="Arial" w:cs="Arial"/>
                <w:bCs/>
                <w:szCs w:val="20"/>
              </w:rPr>
              <w:fldChar w:fldCharType="end"/>
            </w:r>
            <w:r w:rsidRPr="00402BB5">
              <w:rPr>
                <w:rFonts w:ascii="Arial" w:hAnsi="Arial" w:cs="Arial"/>
                <w:bCs/>
                <w:szCs w:val="20"/>
              </w:rPr>
              <w:t xml:space="preserve"> </w:t>
            </w:r>
            <w:r w:rsidRPr="00402BB5">
              <w:rPr>
                <w:rFonts w:ascii="Arial" w:hAnsi="Arial" w:cs="Arial"/>
                <w:b/>
                <w:szCs w:val="20"/>
              </w:rPr>
              <w:t>Sklop 3</w:t>
            </w:r>
            <w:r w:rsidRPr="00402BB5">
              <w:rPr>
                <w:rFonts w:ascii="Arial" w:hAnsi="Arial" w:cs="Arial"/>
                <w:szCs w:val="20"/>
              </w:rPr>
              <w:t xml:space="preserve">: </w:t>
            </w:r>
            <w:r w:rsidRPr="00897300">
              <w:rPr>
                <w:rFonts w:ascii="Arial" w:hAnsi="Arial" w:cs="Arial"/>
                <w:szCs w:val="20"/>
              </w:rPr>
              <w:t>Prevozi na okoliška letališča</w:t>
            </w:r>
          </w:p>
        </w:tc>
      </w:tr>
      <w:tr w:rsidR="00FC4EF6" w:rsidRPr="00984C28" w14:paraId="4FDAE282" w14:textId="77777777" w:rsidTr="005A0885">
        <w:trPr>
          <w:trHeight w:val="570"/>
        </w:trPr>
        <w:tc>
          <w:tcPr>
            <w:tcW w:w="1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019DBBF" w14:textId="77777777" w:rsidR="00FC4EF6" w:rsidRPr="00FC4EF6" w:rsidRDefault="00FC4EF6" w:rsidP="00FC4EF6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szCs w:val="20"/>
              </w:rPr>
            </w:pPr>
            <w:r w:rsidRPr="00FC4EF6">
              <w:rPr>
                <w:rFonts w:ascii="Arial" w:hAnsi="Arial" w:cs="Arial"/>
                <w:szCs w:val="20"/>
              </w:rPr>
              <w:t>Partner</w:t>
            </w:r>
          </w:p>
        </w:tc>
        <w:tc>
          <w:tcPr>
            <w:tcW w:w="4028" w:type="dxa"/>
            <w:tcBorders>
              <w:left w:val="single" w:sz="2" w:space="0" w:color="000000"/>
              <w:bottom w:val="single" w:sz="4" w:space="0" w:color="auto"/>
            </w:tcBorders>
            <w:vAlign w:val="center"/>
          </w:tcPr>
          <w:p w14:paraId="6B1007B3" w14:textId="77777777" w:rsidR="00FC4EF6" w:rsidRPr="00984C28" w:rsidRDefault="00FC4EF6" w:rsidP="00FC4EF6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  <w:tc>
          <w:tcPr>
            <w:tcW w:w="4110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14:paraId="23E960A5" w14:textId="77777777" w:rsidR="00FC4EF6" w:rsidRPr="00402BB5" w:rsidRDefault="00FC4EF6" w:rsidP="00FC4EF6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szCs w:val="20"/>
              </w:rPr>
            </w:pPr>
            <w:r w:rsidRPr="00402BB5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02BB5">
              <w:rPr>
                <w:rFonts w:ascii="Arial" w:hAnsi="Arial" w:cs="Arial"/>
                <w:szCs w:val="20"/>
              </w:rPr>
              <w:instrText xml:space="preserve"> FORMCHECKBOX </w:instrText>
            </w:r>
            <w:r w:rsidR="00EA5691">
              <w:rPr>
                <w:rFonts w:ascii="Arial" w:hAnsi="Arial" w:cs="Arial"/>
                <w:bCs/>
                <w:szCs w:val="20"/>
              </w:rPr>
            </w:r>
            <w:r w:rsidR="00EA5691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402BB5">
              <w:rPr>
                <w:rFonts w:ascii="Arial" w:hAnsi="Arial" w:cs="Arial"/>
                <w:bCs/>
                <w:szCs w:val="20"/>
              </w:rPr>
              <w:fldChar w:fldCharType="end"/>
            </w:r>
            <w:r w:rsidRPr="00402BB5">
              <w:rPr>
                <w:rFonts w:ascii="Arial" w:hAnsi="Arial" w:cs="Arial"/>
                <w:bCs/>
                <w:szCs w:val="20"/>
              </w:rPr>
              <w:t xml:space="preserve"> </w:t>
            </w:r>
            <w:r w:rsidRPr="00402BB5">
              <w:rPr>
                <w:rFonts w:ascii="Arial" w:hAnsi="Arial" w:cs="Arial"/>
                <w:b/>
                <w:szCs w:val="20"/>
              </w:rPr>
              <w:t>Sklop 1</w:t>
            </w:r>
            <w:r w:rsidRPr="00402BB5">
              <w:rPr>
                <w:rFonts w:ascii="Arial" w:hAnsi="Arial" w:cs="Arial"/>
                <w:szCs w:val="20"/>
              </w:rPr>
              <w:t xml:space="preserve">: </w:t>
            </w:r>
            <w:r w:rsidRPr="00897300">
              <w:rPr>
                <w:rFonts w:ascii="Arial" w:hAnsi="Arial" w:cs="Arial"/>
                <w:szCs w:val="20"/>
              </w:rPr>
              <w:t>Prevozi z osebnimi in kombiniranimi vozili</w:t>
            </w:r>
          </w:p>
          <w:p w14:paraId="4B2D5F06" w14:textId="77777777" w:rsidR="00FC4EF6" w:rsidRPr="00402BB5" w:rsidRDefault="00FC4EF6" w:rsidP="00FC4EF6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szCs w:val="20"/>
              </w:rPr>
            </w:pPr>
            <w:r w:rsidRPr="00402BB5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02BB5">
              <w:rPr>
                <w:rFonts w:ascii="Arial" w:hAnsi="Arial" w:cs="Arial"/>
                <w:szCs w:val="20"/>
              </w:rPr>
              <w:instrText xml:space="preserve"> FORMCHECKBOX </w:instrText>
            </w:r>
            <w:r w:rsidR="00EA5691">
              <w:rPr>
                <w:rFonts w:ascii="Arial" w:hAnsi="Arial" w:cs="Arial"/>
                <w:bCs/>
                <w:szCs w:val="20"/>
              </w:rPr>
            </w:r>
            <w:r w:rsidR="00EA5691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402BB5">
              <w:rPr>
                <w:rFonts w:ascii="Arial" w:hAnsi="Arial" w:cs="Arial"/>
                <w:bCs/>
                <w:szCs w:val="20"/>
              </w:rPr>
              <w:fldChar w:fldCharType="end"/>
            </w:r>
            <w:r w:rsidRPr="00402BB5">
              <w:rPr>
                <w:rFonts w:ascii="Arial" w:hAnsi="Arial" w:cs="Arial"/>
                <w:bCs/>
                <w:szCs w:val="20"/>
              </w:rPr>
              <w:t xml:space="preserve"> </w:t>
            </w:r>
            <w:r w:rsidRPr="00402BB5">
              <w:rPr>
                <w:rFonts w:ascii="Arial" w:hAnsi="Arial" w:cs="Arial"/>
                <w:b/>
                <w:szCs w:val="20"/>
              </w:rPr>
              <w:t>Sklop 2</w:t>
            </w:r>
            <w:r w:rsidRPr="00402BB5">
              <w:rPr>
                <w:rFonts w:ascii="Arial" w:hAnsi="Arial" w:cs="Arial"/>
                <w:szCs w:val="20"/>
              </w:rPr>
              <w:t xml:space="preserve">: </w:t>
            </w:r>
            <w:r w:rsidRPr="00897300">
              <w:rPr>
                <w:rFonts w:ascii="Arial" w:hAnsi="Arial" w:cs="Arial"/>
                <w:szCs w:val="20"/>
              </w:rPr>
              <w:t>Prevozi z</w:t>
            </w:r>
            <w:r w:rsidRPr="000F3331">
              <w:rPr>
                <w:rFonts w:ascii="Arial" w:hAnsi="Arial" w:cs="Arial"/>
                <w:szCs w:val="20"/>
              </w:rPr>
              <w:t xml:space="preserve"> avtobusi</w:t>
            </w:r>
          </w:p>
          <w:p w14:paraId="5CA5632F" w14:textId="26A35527" w:rsidR="00FC4EF6" w:rsidRPr="00402BB5" w:rsidRDefault="00FC4EF6" w:rsidP="00FC4EF6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szCs w:val="20"/>
              </w:rPr>
            </w:pPr>
            <w:r w:rsidRPr="00402BB5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02BB5">
              <w:rPr>
                <w:rFonts w:ascii="Arial" w:hAnsi="Arial" w:cs="Arial"/>
                <w:szCs w:val="20"/>
              </w:rPr>
              <w:instrText xml:space="preserve"> FORMCHECKBOX </w:instrText>
            </w:r>
            <w:r w:rsidR="00EA5691">
              <w:rPr>
                <w:rFonts w:ascii="Arial" w:hAnsi="Arial" w:cs="Arial"/>
                <w:bCs/>
                <w:szCs w:val="20"/>
              </w:rPr>
            </w:r>
            <w:r w:rsidR="00EA5691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402BB5">
              <w:rPr>
                <w:rFonts w:ascii="Arial" w:hAnsi="Arial" w:cs="Arial"/>
                <w:bCs/>
                <w:szCs w:val="20"/>
              </w:rPr>
              <w:fldChar w:fldCharType="end"/>
            </w:r>
            <w:r w:rsidRPr="00402BB5">
              <w:rPr>
                <w:rFonts w:ascii="Arial" w:hAnsi="Arial" w:cs="Arial"/>
                <w:bCs/>
                <w:szCs w:val="20"/>
              </w:rPr>
              <w:t xml:space="preserve"> </w:t>
            </w:r>
            <w:r w:rsidRPr="00402BB5">
              <w:rPr>
                <w:rFonts w:ascii="Arial" w:hAnsi="Arial" w:cs="Arial"/>
                <w:b/>
                <w:szCs w:val="20"/>
              </w:rPr>
              <w:t>Sklop 3</w:t>
            </w:r>
            <w:r w:rsidRPr="00402BB5">
              <w:rPr>
                <w:rFonts w:ascii="Arial" w:hAnsi="Arial" w:cs="Arial"/>
                <w:szCs w:val="20"/>
              </w:rPr>
              <w:t xml:space="preserve">: </w:t>
            </w:r>
            <w:r w:rsidRPr="00897300">
              <w:rPr>
                <w:rFonts w:ascii="Arial" w:hAnsi="Arial" w:cs="Arial"/>
                <w:szCs w:val="20"/>
              </w:rPr>
              <w:t>Prevozi na okoliška letališča</w:t>
            </w:r>
          </w:p>
        </w:tc>
      </w:tr>
      <w:tr w:rsidR="00FC4EF6" w:rsidRPr="00984C28" w14:paraId="5294AFB0" w14:textId="77777777" w:rsidTr="005A0885">
        <w:trPr>
          <w:trHeight w:val="24"/>
        </w:trPr>
        <w:tc>
          <w:tcPr>
            <w:tcW w:w="1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B30664D" w14:textId="77777777" w:rsidR="00FC4EF6" w:rsidRPr="00FC4EF6" w:rsidRDefault="00FC4EF6" w:rsidP="00FC4EF6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szCs w:val="20"/>
              </w:rPr>
            </w:pPr>
            <w:r w:rsidRPr="00FC4EF6">
              <w:rPr>
                <w:rFonts w:ascii="Arial" w:hAnsi="Arial" w:cs="Arial"/>
                <w:szCs w:val="20"/>
              </w:rPr>
              <w:t>Podizvajalec</w:t>
            </w:r>
          </w:p>
        </w:tc>
        <w:tc>
          <w:tcPr>
            <w:tcW w:w="4028" w:type="dxa"/>
            <w:tcBorders>
              <w:top w:val="single" w:sz="4" w:space="0" w:color="auto"/>
              <w:left w:val="single" w:sz="2" w:space="0" w:color="000000"/>
              <w:bottom w:val="single" w:sz="1" w:space="0" w:color="000000"/>
            </w:tcBorders>
            <w:vAlign w:val="center"/>
          </w:tcPr>
          <w:p w14:paraId="2AD15FFB" w14:textId="77777777" w:rsidR="00FC4EF6" w:rsidRPr="00984C28" w:rsidRDefault="00FC4EF6" w:rsidP="00FC4EF6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  <w:tc>
          <w:tcPr>
            <w:tcW w:w="4110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CC9F658" w14:textId="77777777" w:rsidR="00FC4EF6" w:rsidRPr="00402BB5" w:rsidRDefault="00FC4EF6" w:rsidP="00FC4EF6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szCs w:val="20"/>
              </w:rPr>
            </w:pPr>
            <w:r w:rsidRPr="00402BB5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02BB5">
              <w:rPr>
                <w:rFonts w:ascii="Arial" w:hAnsi="Arial" w:cs="Arial"/>
                <w:szCs w:val="20"/>
              </w:rPr>
              <w:instrText xml:space="preserve"> FORMCHECKBOX </w:instrText>
            </w:r>
            <w:r w:rsidR="00EA5691">
              <w:rPr>
                <w:rFonts w:ascii="Arial" w:hAnsi="Arial" w:cs="Arial"/>
                <w:bCs/>
                <w:szCs w:val="20"/>
              </w:rPr>
            </w:r>
            <w:r w:rsidR="00EA5691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402BB5">
              <w:rPr>
                <w:rFonts w:ascii="Arial" w:hAnsi="Arial" w:cs="Arial"/>
                <w:bCs/>
                <w:szCs w:val="20"/>
              </w:rPr>
              <w:fldChar w:fldCharType="end"/>
            </w:r>
            <w:r w:rsidRPr="00402BB5">
              <w:rPr>
                <w:rFonts w:ascii="Arial" w:hAnsi="Arial" w:cs="Arial"/>
                <w:bCs/>
                <w:szCs w:val="20"/>
              </w:rPr>
              <w:t xml:space="preserve"> </w:t>
            </w:r>
            <w:r w:rsidRPr="00402BB5">
              <w:rPr>
                <w:rFonts w:ascii="Arial" w:hAnsi="Arial" w:cs="Arial"/>
                <w:b/>
                <w:szCs w:val="20"/>
              </w:rPr>
              <w:t>Sklop 1</w:t>
            </w:r>
            <w:r w:rsidRPr="00402BB5">
              <w:rPr>
                <w:rFonts w:ascii="Arial" w:hAnsi="Arial" w:cs="Arial"/>
                <w:szCs w:val="20"/>
              </w:rPr>
              <w:t xml:space="preserve">: </w:t>
            </w:r>
            <w:r w:rsidRPr="00897300">
              <w:rPr>
                <w:rFonts w:ascii="Arial" w:hAnsi="Arial" w:cs="Arial"/>
                <w:szCs w:val="20"/>
              </w:rPr>
              <w:t>Prevozi z osebnimi in kombiniranimi vozili</w:t>
            </w:r>
          </w:p>
          <w:p w14:paraId="3AFC43C5" w14:textId="77777777" w:rsidR="00FC4EF6" w:rsidRPr="00402BB5" w:rsidRDefault="00FC4EF6" w:rsidP="00FC4EF6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szCs w:val="20"/>
              </w:rPr>
            </w:pPr>
            <w:r w:rsidRPr="00402BB5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02BB5">
              <w:rPr>
                <w:rFonts w:ascii="Arial" w:hAnsi="Arial" w:cs="Arial"/>
                <w:szCs w:val="20"/>
              </w:rPr>
              <w:instrText xml:space="preserve"> FORMCHECKBOX </w:instrText>
            </w:r>
            <w:r w:rsidR="00EA5691">
              <w:rPr>
                <w:rFonts w:ascii="Arial" w:hAnsi="Arial" w:cs="Arial"/>
                <w:bCs/>
                <w:szCs w:val="20"/>
              </w:rPr>
            </w:r>
            <w:r w:rsidR="00EA5691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402BB5">
              <w:rPr>
                <w:rFonts w:ascii="Arial" w:hAnsi="Arial" w:cs="Arial"/>
                <w:bCs/>
                <w:szCs w:val="20"/>
              </w:rPr>
              <w:fldChar w:fldCharType="end"/>
            </w:r>
            <w:r w:rsidRPr="00402BB5">
              <w:rPr>
                <w:rFonts w:ascii="Arial" w:hAnsi="Arial" w:cs="Arial"/>
                <w:bCs/>
                <w:szCs w:val="20"/>
              </w:rPr>
              <w:t xml:space="preserve"> </w:t>
            </w:r>
            <w:r w:rsidRPr="00402BB5">
              <w:rPr>
                <w:rFonts w:ascii="Arial" w:hAnsi="Arial" w:cs="Arial"/>
                <w:b/>
                <w:szCs w:val="20"/>
              </w:rPr>
              <w:t>Sklop 2</w:t>
            </w:r>
            <w:r w:rsidRPr="00402BB5">
              <w:rPr>
                <w:rFonts w:ascii="Arial" w:hAnsi="Arial" w:cs="Arial"/>
                <w:szCs w:val="20"/>
              </w:rPr>
              <w:t xml:space="preserve">: </w:t>
            </w:r>
            <w:r w:rsidRPr="00897300">
              <w:rPr>
                <w:rFonts w:ascii="Arial" w:hAnsi="Arial" w:cs="Arial"/>
                <w:szCs w:val="20"/>
              </w:rPr>
              <w:t>Prevozi z</w:t>
            </w:r>
            <w:r w:rsidRPr="000F3331">
              <w:rPr>
                <w:rFonts w:ascii="Arial" w:hAnsi="Arial" w:cs="Arial"/>
                <w:szCs w:val="20"/>
              </w:rPr>
              <w:t xml:space="preserve"> avtobusi</w:t>
            </w:r>
          </w:p>
          <w:p w14:paraId="4AAC6467" w14:textId="7AC0A013" w:rsidR="00FC4EF6" w:rsidRPr="00402BB5" w:rsidRDefault="00FC4EF6" w:rsidP="00FC4EF6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szCs w:val="20"/>
              </w:rPr>
            </w:pPr>
            <w:r w:rsidRPr="00402BB5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02BB5">
              <w:rPr>
                <w:rFonts w:ascii="Arial" w:hAnsi="Arial" w:cs="Arial"/>
                <w:szCs w:val="20"/>
              </w:rPr>
              <w:instrText xml:space="preserve"> FORMCHECKBOX </w:instrText>
            </w:r>
            <w:r w:rsidR="00EA5691">
              <w:rPr>
                <w:rFonts w:ascii="Arial" w:hAnsi="Arial" w:cs="Arial"/>
                <w:bCs/>
                <w:szCs w:val="20"/>
              </w:rPr>
            </w:r>
            <w:r w:rsidR="00EA5691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402BB5">
              <w:rPr>
                <w:rFonts w:ascii="Arial" w:hAnsi="Arial" w:cs="Arial"/>
                <w:bCs/>
                <w:szCs w:val="20"/>
              </w:rPr>
              <w:fldChar w:fldCharType="end"/>
            </w:r>
            <w:r w:rsidRPr="00402BB5">
              <w:rPr>
                <w:rFonts w:ascii="Arial" w:hAnsi="Arial" w:cs="Arial"/>
                <w:bCs/>
                <w:szCs w:val="20"/>
              </w:rPr>
              <w:t xml:space="preserve"> </w:t>
            </w:r>
            <w:r w:rsidRPr="00402BB5">
              <w:rPr>
                <w:rFonts w:ascii="Arial" w:hAnsi="Arial" w:cs="Arial"/>
                <w:b/>
                <w:szCs w:val="20"/>
              </w:rPr>
              <w:t>Sklop 3</w:t>
            </w:r>
            <w:r w:rsidRPr="00402BB5">
              <w:rPr>
                <w:rFonts w:ascii="Arial" w:hAnsi="Arial" w:cs="Arial"/>
                <w:szCs w:val="20"/>
              </w:rPr>
              <w:t xml:space="preserve">: </w:t>
            </w:r>
            <w:r w:rsidRPr="00897300">
              <w:rPr>
                <w:rFonts w:ascii="Arial" w:hAnsi="Arial" w:cs="Arial"/>
                <w:szCs w:val="20"/>
              </w:rPr>
              <w:t>Prevozi na okoliška letališča</w:t>
            </w:r>
          </w:p>
        </w:tc>
      </w:tr>
    </w:tbl>
    <w:p w14:paraId="2D24DED6" w14:textId="77777777" w:rsidR="005840FD" w:rsidRDefault="005840FD" w:rsidP="005840FD">
      <w:pPr>
        <w:suppressAutoHyphens w:val="0"/>
        <w:spacing w:line="260" w:lineRule="exact"/>
        <w:rPr>
          <w:rFonts w:ascii="Arial" w:hAnsi="Arial" w:cs="Arial"/>
          <w:i/>
          <w:sz w:val="18"/>
          <w:szCs w:val="18"/>
        </w:rPr>
      </w:pPr>
      <w:r w:rsidRPr="00944A84">
        <w:rPr>
          <w:rFonts w:ascii="Arial" w:hAnsi="Arial" w:cs="Arial"/>
          <w:i/>
          <w:sz w:val="18"/>
          <w:szCs w:val="18"/>
        </w:rPr>
        <w:t xml:space="preserve">(opomba: </w:t>
      </w:r>
      <w:r>
        <w:rPr>
          <w:rFonts w:ascii="Arial" w:hAnsi="Arial" w:cs="Arial"/>
          <w:i/>
          <w:sz w:val="18"/>
          <w:szCs w:val="18"/>
        </w:rPr>
        <w:t>v primeru več partnerjev ali podizvajalcev</w:t>
      </w:r>
      <w:r w:rsidRPr="00944A84">
        <w:rPr>
          <w:rFonts w:ascii="Arial" w:hAnsi="Arial" w:cs="Arial"/>
          <w:i/>
          <w:sz w:val="18"/>
          <w:szCs w:val="18"/>
        </w:rPr>
        <w:t xml:space="preserve"> dodati vrstice)</w:t>
      </w:r>
    </w:p>
    <w:p w14:paraId="7A8580CB" w14:textId="77777777" w:rsidR="005D5BBF" w:rsidRDefault="005D5BBF" w:rsidP="000C5444">
      <w:pPr>
        <w:suppressAutoHyphens w:val="0"/>
        <w:spacing w:line="260" w:lineRule="exact"/>
        <w:rPr>
          <w:rFonts w:ascii="Arial" w:hAnsi="Arial" w:cs="Arial"/>
          <w:i/>
          <w:sz w:val="18"/>
          <w:szCs w:val="18"/>
        </w:rPr>
      </w:pPr>
    </w:p>
    <w:p w14:paraId="6EAAEFC4" w14:textId="77777777" w:rsidR="001360A1" w:rsidRPr="00490408" w:rsidRDefault="001360A1" w:rsidP="000C5444">
      <w:pPr>
        <w:suppressAutoHyphens w:val="0"/>
        <w:spacing w:line="260" w:lineRule="exact"/>
        <w:rPr>
          <w:rFonts w:ascii="Arial" w:hAnsi="Arial" w:cs="Arial"/>
          <w:i/>
          <w:sz w:val="18"/>
          <w:szCs w:val="18"/>
        </w:rPr>
      </w:pPr>
    </w:p>
    <w:p w14:paraId="2EBD3481" w14:textId="77777777" w:rsidR="001C635F" w:rsidRPr="00984C28" w:rsidRDefault="001C635F" w:rsidP="000C5444">
      <w:pPr>
        <w:keepNext/>
        <w:keepLines/>
        <w:spacing w:line="260" w:lineRule="exact"/>
        <w:rPr>
          <w:rFonts w:ascii="Arial" w:hAnsi="Arial" w:cs="Arial"/>
          <w:b/>
          <w:bCs/>
          <w:szCs w:val="20"/>
        </w:rPr>
      </w:pPr>
      <w:r w:rsidRPr="00984C28">
        <w:rPr>
          <w:rFonts w:ascii="Arial" w:hAnsi="Arial" w:cs="Arial"/>
          <w:b/>
          <w:bCs/>
          <w:szCs w:val="20"/>
        </w:rPr>
        <w:t>1.2. KONTAKTNA OSEBA</w:t>
      </w:r>
    </w:p>
    <w:p w14:paraId="2B940DE9" w14:textId="77777777" w:rsidR="001C635F" w:rsidRPr="00984C28" w:rsidRDefault="001C635F" w:rsidP="000C5444">
      <w:pPr>
        <w:keepNext/>
        <w:keepLines/>
        <w:spacing w:line="260" w:lineRule="exact"/>
        <w:rPr>
          <w:rFonts w:ascii="Arial" w:hAnsi="Arial" w:cs="Arial"/>
          <w:b/>
          <w:bCs/>
          <w:szCs w:val="20"/>
        </w:rPr>
      </w:pPr>
    </w:p>
    <w:p w14:paraId="69E65D56" w14:textId="77777777" w:rsidR="001C635F" w:rsidRPr="00532C21" w:rsidRDefault="00F05406" w:rsidP="000C5444">
      <w:pPr>
        <w:keepNext/>
        <w:keepLines/>
        <w:spacing w:line="260" w:lineRule="exact"/>
        <w:jc w:val="both"/>
        <w:rPr>
          <w:rFonts w:ascii="Arial" w:eastAsia="Times New Roman" w:hAnsi="Arial" w:cs="Arial"/>
          <w:bCs/>
          <w:szCs w:val="20"/>
        </w:rPr>
      </w:pPr>
      <w:r w:rsidRPr="00F05406">
        <w:rPr>
          <w:rFonts w:ascii="Arial" w:eastAsia="Times New Roman" w:hAnsi="Arial" w:cs="Arial"/>
          <w:bCs/>
          <w:szCs w:val="20"/>
        </w:rPr>
        <w:t xml:space="preserve">V primeru skupne ponudbe, ponudnik navede kontaktne podatke </w:t>
      </w:r>
      <w:proofErr w:type="spellStart"/>
      <w:r w:rsidRPr="00F05406">
        <w:rPr>
          <w:rFonts w:ascii="Arial" w:eastAsia="Times New Roman" w:hAnsi="Arial" w:cs="Arial"/>
          <w:bCs/>
          <w:szCs w:val="20"/>
        </w:rPr>
        <w:t>poslovodečega</w:t>
      </w:r>
      <w:proofErr w:type="spellEnd"/>
      <w:r w:rsidRPr="00F05406">
        <w:rPr>
          <w:rFonts w:ascii="Arial" w:eastAsia="Times New Roman" w:hAnsi="Arial" w:cs="Arial"/>
          <w:bCs/>
          <w:szCs w:val="20"/>
        </w:rPr>
        <w:t xml:space="preserve"> (vodilnega) partnerja. Naročnik bo komuniciral le z </w:t>
      </w:r>
      <w:proofErr w:type="spellStart"/>
      <w:r w:rsidRPr="00F05406">
        <w:rPr>
          <w:rFonts w:ascii="Arial" w:eastAsia="Times New Roman" w:hAnsi="Arial" w:cs="Arial"/>
          <w:bCs/>
          <w:szCs w:val="20"/>
        </w:rPr>
        <w:t>poslovodečim</w:t>
      </w:r>
      <w:proofErr w:type="spellEnd"/>
      <w:r w:rsidRPr="00F05406">
        <w:rPr>
          <w:rFonts w:ascii="Arial" w:eastAsia="Times New Roman" w:hAnsi="Arial" w:cs="Arial"/>
          <w:bCs/>
          <w:szCs w:val="20"/>
        </w:rPr>
        <w:t xml:space="preserve"> (vodilnim) partnerjem v skupni ponudbi. Šteje se, da je bilo kakršnokoli sporočilo v zvezi z zadevnim javnim naročilom pravilno naslovljeno na ponudnika, če je bilo poslano na kateregakoli od vpisanih kontaktnih </w:t>
      </w:r>
      <w:r w:rsidRPr="00532C21">
        <w:rPr>
          <w:rFonts w:ascii="Arial" w:eastAsia="Times New Roman" w:hAnsi="Arial" w:cs="Arial"/>
          <w:bCs/>
          <w:szCs w:val="20"/>
        </w:rPr>
        <w:t>podatkov</w:t>
      </w:r>
      <w:r w:rsidR="00532C21" w:rsidRPr="00532C21">
        <w:rPr>
          <w:rFonts w:ascii="Arial" w:eastAsia="Times New Roman" w:hAnsi="Arial" w:cs="Arial"/>
          <w:bCs/>
          <w:szCs w:val="20"/>
        </w:rPr>
        <w:t xml:space="preserve"> ali na elektronski naslov, zabeležen v sistemu e-JN, s katerim se je ponudnik registriral pri oddaji ponudbe.</w:t>
      </w:r>
    </w:p>
    <w:p w14:paraId="4597A733" w14:textId="77777777" w:rsidR="001C635F" w:rsidRPr="00984C28" w:rsidRDefault="001C635F" w:rsidP="000C5444">
      <w:pPr>
        <w:keepNext/>
        <w:keepLines/>
        <w:spacing w:line="260" w:lineRule="exact"/>
        <w:rPr>
          <w:rFonts w:ascii="Arial" w:hAnsi="Arial" w:cs="Arial"/>
          <w:b/>
          <w:bCs/>
          <w:szCs w:val="20"/>
        </w:rPr>
      </w:pPr>
    </w:p>
    <w:tbl>
      <w:tblPr>
        <w:tblW w:w="9637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56"/>
        <w:gridCol w:w="7781"/>
      </w:tblGrid>
      <w:tr w:rsidR="0008664D" w:rsidRPr="00984C28" w14:paraId="43F4BBA2" w14:textId="77777777" w:rsidTr="0008664D">
        <w:trPr>
          <w:trHeight w:val="540"/>
        </w:trPr>
        <w:tc>
          <w:tcPr>
            <w:tcW w:w="1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5F62C23" w14:textId="77777777" w:rsidR="0008664D" w:rsidRPr="00984C28" w:rsidRDefault="0008664D" w:rsidP="00697D2D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Ime in priimek</w:t>
            </w:r>
          </w:p>
        </w:tc>
        <w:tc>
          <w:tcPr>
            <w:tcW w:w="7781" w:type="dxa"/>
            <w:tcBorders>
              <w:top w:val="single" w:sz="1" w:space="0" w:color="000000"/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14:paraId="30082809" w14:textId="77777777" w:rsidR="0008664D" w:rsidRPr="00984C28" w:rsidRDefault="0008664D" w:rsidP="00697D2D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08664D" w:rsidRPr="00984C28" w14:paraId="7B4CF490" w14:textId="77777777" w:rsidTr="0008664D">
        <w:trPr>
          <w:trHeight w:val="540"/>
        </w:trPr>
        <w:tc>
          <w:tcPr>
            <w:tcW w:w="1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ECF11F1" w14:textId="77777777" w:rsidR="0008664D" w:rsidRPr="00984C28" w:rsidRDefault="0008664D" w:rsidP="00697D2D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Organizacija</w:t>
            </w:r>
          </w:p>
        </w:tc>
        <w:tc>
          <w:tcPr>
            <w:tcW w:w="7781" w:type="dxa"/>
            <w:tcBorders>
              <w:top w:val="single" w:sz="1" w:space="0" w:color="000000"/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14:paraId="08F00719" w14:textId="77777777" w:rsidR="0008664D" w:rsidRPr="00984C28" w:rsidRDefault="0008664D" w:rsidP="00697D2D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08664D" w:rsidRPr="00984C28" w14:paraId="09E30ECE" w14:textId="77777777" w:rsidTr="0008664D">
        <w:trPr>
          <w:trHeight w:val="540"/>
        </w:trPr>
        <w:tc>
          <w:tcPr>
            <w:tcW w:w="1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24F3824" w14:textId="77777777" w:rsidR="0008664D" w:rsidRPr="00984C28" w:rsidRDefault="0008664D" w:rsidP="00697D2D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Naslov</w:t>
            </w:r>
          </w:p>
        </w:tc>
        <w:tc>
          <w:tcPr>
            <w:tcW w:w="7781" w:type="dxa"/>
            <w:tcBorders>
              <w:top w:val="single" w:sz="1" w:space="0" w:color="000000"/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14:paraId="4429926C" w14:textId="77777777" w:rsidR="0008664D" w:rsidRPr="00984C28" w:rsidRDefault="0008664D" w:rsidP="00697D2D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08664D" w:rsidRPr="00984C28" w14:paraId="4F2E976A" w14:textId="77777777" w:rsidTr="0008664D">
        <w:trPr>
          <w:trHeight w:val="540"/>
        </w:trPr>
        <w:tc>
          <w:tcPr>
            <w:tcW w:w="1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6BBB8F2" w14:textId="77777777" w:rsidR="0008664D" w:rsidRPr="00984C28" w:rsidRDefault="0008664D" w:rsidP="00697D2D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Telefon</w:t>
            </w:r>
          </w:p>
        </w:tc>
        <w:tc>
          <w:tcPr>
            <w:tcW w:w="7781" w:type="dxa"/>
            <w:tcBorders>
              <w:top w:val="single" w:sz="1" w:space="0" w:color="000000"/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14:paraId="4AB2FA06" w14:textId="77777777" w:rsidR="0008664D" w:rsidRPr="00984C28" w:rsidRDefault="0008664D" w:rsidP="00697D2D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08664D" w:rsidRPr="00984C28" w14:paraId="47BF8C4C" w14:textId="77777777" w:rsidTr="0008664D">
        <w:trPr>
          <w:trHeight w:val="540"/>
        </w:trPr>
        <w:tc>
          <w:tcPr>
            <w:tcW w:w="1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973922D" w14:textId="77777777" w:rsidR="0008664D" w:rsidRPr="00984C28" w:rsidRDefault="0008664D" w:rsidP="00697D2D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e-pošta</w:t>
            </w:r>
          </w:p>
        </w:tc>
        <w:tc>
          <w:tcPr>
            <w:tcW w:w="7781" w:type="dxa"/>
            <w:tcBorders>
              <w:top w:val="single" w:sz="1" w:space="0" w:color="000000"/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14:paraId="71BBABED" w14:textId="77777777" w:rsidR="0008664D" w:rsidRPr="00984C28" w:rsidRDefault="0008664D" w:rsidP="00697D2D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</w:tbl>
    <w:p w14:paraId="1A761A5A" w14:textId="77777777" w:rsidR="00407F1E" w:rsidRDefault="00407F1E" w:rsidP="000C5444">
      <w:pPr>
        <w:spacing w:line="260" w:lineRule="exact"/>
        <w:rPr>
          <w:rFonts w:ascii="Arial" w:hAnsi="Arial" w:cs="Arial"/>
          <w:b/>
          <w:bCs/>
          <w:color w:val="000000"/>
          <w:szCs w:val="20"/>
        </w:rPr>
      </w:pPr>
    </w:p>
    <w:p w14:paraId="3FDDA0E6" w14:textId="77777777" w:rsidR="0041244B" w:rsidRPr="00984C28" w:rsidRDefault="00407F1E" w:rsidP="000C5444">
      <w:pPr>
        <w:widowControl/>
        <w:suppressAutoHyphens w:val="0"/>
        <w:spacing w:line="260" w:lineRule="exact"/>
        <w:rPr>
          <w:rFonts w:ascii="Arial" w:hAnsi="Arial" w:cs="Arial"/>
          <w:b/>
          <w:bCs/>
          <w:color w:val="000000"/>
          <w:szCs w:val="20"/>
        </w:rPr>
      </w:pPr>
      <w:r>
        <w:rPr>
          <w:rFonts w:ascii="Arial" w:hAnsi="Arial" w:cs="Arial"/>
          <w:b/>
          <w:bCs/>
          <w:color w:val="000000"/>
          <w:szCs w:val="20"/>
        </w:rPr>
        <w:br w:type="page"/>
      </w:r>
    </w:p>
    <w:p w14:paraId="347265DB" w14:textId="77777777" w:rsidR="00CE7874" w:rsidRPr="00984C28" w:rsidRDefault="001C635F" w:rsidP="000C5444">
      <w:pPr>
        <w:spacing w:line="260" w:lineRule="exact"/>
        <w:rPr>
          <w:rFonts w:ascii="Arial" w:hAnsi="Arial" w:cs="Arial"/>
          <w:b/>
          <w:bCs/>
          <w:color w:val="000000"/>
          <w:szCs w:val="20"/>
        </w:rPr>
      </w:pPr>
      <w:r w:rsidRPr="00984C28">
        <w:rPr>
          <w:rFonts w:ascii="Arial" w:hAnsi="Arial" w:cs="Arial"/>
          <w:b/>
          <w:bCs/>
          <w:color w:val="000000"/>
          <w:szCs w:val="20"/>
        </w:rPr>
        <w:lastRenderedPageBreak/>
        <w:t>2. PODATKI IN ZAVEZE POSAMEZNIH UDELEŽENCEV</w:t>
      </w:r>
    </w:p>
    <w:p w14:paraId="23BA5548" w14:textId="77777777" w:rsidR="00CE7874" w:rsidRPr="00984C28" w:rsidRDefault="00CE7874" w:rsidP="000C5444">
      <w:pPr>
        <w:tabs>
          <w:tab w:val="left" w:pos="536"/>
        </w:tabs>
        <w:suppressAutoHyphens w:val="0"/>
        <w:spacing w:line="260" w:lineRule="exact"/>
        <w:jc w:val="both"/>
        <w:rPr>
          <w:rFonts w:ascii="Arial" w:hAnsi="Arial" w:cs="Arial"/>
          <w:bCs/>
          <w:color w:val="000000"/>
          <w:szCs w:val="20"/>
        </w:rPr>
      </w:pPr>
    </w:p>
    <w:p w14:paraId="3E667303" w14:textId="77777777" w:rsidR="001C635F" w:rsidRPr="00984C28" w:rsidRDefault="001C635F" w:rsidP="000C5444">
      <w:pPr>
        <w:tabs>
          <w:tab w:val="left" w:pos="3402"/>
          <w:tab w:val="left" w:pos="6655"/>
        </w:tabs>
        <w:suppressAutoHyphens w:val="0"/>
        <w:spacing w:line="260" w:lineRule="exact"/>
        <w:jc w:val="both"/>
        <w:rPr>
          <w:rFonts w:ascii="Arial" w:hAnsi="Arial" w:cs="Arial"/>
          <w:b/>
          <w:bCs/>
          <w:color w:val="000000"/>
          <w:szCs w:val="20"/>
        </w:rPr>
      </w:pPr>
      <w:r w:rsidRPr="00984C28">
        <w:rPr>
          <w:rFonts w:ascii="Arial" w:hAnsi="Arial" w:cs="Arial"/>
          <w:b/>
          <w:bCs/>
          <w:color w:val="000000"/>
          <w:szCs w:val="20"/>
        </w:rPr>
        <w:t>2.1. REGISTRACIJA IN DEJAVNOSTI</w:t>
      </w:r>
    </w:p>
    <w:p w14:paraId="7B571B58" w14:textId="77777777" w:rsidR="008573D1" w:rsidRPr="00984C28" w:rsidRDefault="008573D1" w:rsidP="000C5444">
      <w:pPr>
        <w:tabs>
          <w:tab w:val="left" w:pos="3402"/>
          <w:tab w:val="left" w:pos="6655"/>
        </w:tabs>
        <w:suppressAutoHyphens w:val="0"/>
        <w:spacing w:line="260" w:lineRule="exact"/>
        <w:jc w:val="both"/>
        <w:rPr>
          <w:rFonts w:ascii="Arial" w:hAnsi="Arial" w:cs="Arial"/>
          <w:b/>
          <w:bCs/>
          <w:color w:val="000000"/>
          <w:szCs w:val="20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410"/>
        <w:gridCol w:w="2410"/>
        <w:gridCol w:w="1221"/>
        <w:gridCol w:w="3596"/>
      </w:tblGrid>
      <w:tr w:rsidR="001C635F" w:rsidRPr="00984C28" w14:paraId="20B6DBFE" w14:textId="77777777" w:rsidTr="001633AF">
        <w:tc>
          <w:tcPr>
            <w:tcW w:w="9637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" w:space="0" w:color="000000"/>
              <w:right w:val="single" w:sz="12" w:space="0" w:color="000000"/>
            </w:tcBorders>
            <w:shd w:val="clear" w:color="auto" w:fill="auto"/>
          </w:tcPr>
          <w:p w14:paraId="57C0F654" w14:textId="77777777" w:rsidR="001C635F" w:rsidRPr="00984C28" w:rsidRDefault="001C635F" w:rsidP="000C5444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Registrski podatki</w:t>
            </w:r>
          </w:p>
        </w:tc>
      </w:tr>
      <w:tr w:rsidR="001C635F" w:rsidRPr="00984C28" w14:paraId="7C386047" w14:textId="77777777" w:rsidTr="001633AF">
        <w:trPr>
          <w:trHeight w:val="714"/>
        </w:trPr>
        <w:tc>
          <w:tcPr>
            <w:tcW w:w="2410" w:type="dxa"/>
            <w:tcBorders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2227332" w14:textId="77777777" w:rsidR="001C635F" w:rsidRPr="00984C28" w:rsidRDefault="001C635F" w:rsidP="000C5444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Popol</w:t>
            </w:r>
            <w:r w:rsidR="00CE7874" w:rsidRPr="00984C28">
              <w:rPr>
                <w:rFonts w:ascii="Arial" w:hAnsi="Arial" w:cs="Arial"/>
                <w:b/>
                <w:bCs/>
                <w:szCs w:val="20"/>
              </w:rPr>
              <w:t>n naziv podjetja</w:t>
            </w:r>
          </w:p>
        </w:tc>
        <w:tc>
          <w:tcPr>
            <w:tcW w:w="7227" w:type="dxa"/>
            <w:gridSpan w:val="3"/>
            <w:tcBorders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1EAA096D" w14:textId="77777777" w:rsidR="001C635F" w:rsidRPr="00984C28" w:rsidRDefault="00106271" w:rsidP="000C5444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szCs w:val="20"/>
              </w:rPr>
            </w:pPr>
            <w:r w:rsidRPr="00106271">
              <w:rPr>
                <w:rFonts w:ascii="Arial" w:hAnsi="Arial" w:cs="Arial"/>
                <w:szCs w:val="20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06271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106271">
              <w:rPr>
                <w:rFonts w:ascii="Arial" w:hAnsi="Arial" w:cs="Arial"/>
                <w:szCs w:val="20"/>
              </w:rPr>
            </w:r>
            <w:r w:rsidRPr="00106271">
              <w:rPr>
                <w:rFonts w:ascii="Arial" w:hAnsi="Arial" w:cs="Arial"/>
                <w:szCs w:val="20"/>
              </w:rPr>
              <w:fldChar w:fldCharType="separate"/>
            </w:r>
            <w:r w:rsidRPr="00106271">
              <w:rPr>
                <w:rFonts w:ascii="Arial" w:hAnsi="Arial" w:cs="Arial"/>
                <w:szCs w:val="20"/>
              </w:rPr>
              <w:t> </w:t>
            </w:r>
            <w:r w:rsidRPr="00106271">
              <w:rPr>
                <w:rFonts w:ascii="Arial" w:hAnsi="Arial" w:cs="Arial"/>
                <w:szCs w:val="20"/>
              </w:rPr>
              <w:t> </w:t>
            </w:r>
            <w:r w:rsidRPr="00106271">
              <w:rPr>
                <w:rFonts w:ascii="Arial" w:hAnsi="Arial" w:cs="Arial"/>
                <w:szCs w:val="20"/>
              </w:rPr>
              <w:t> </w:t>
            </w:r>
            <w:r w:rsidRPr="00106271">
              <w:rPr>
                <w:rFonts w:ascii="Arial" w:hAnsi="Arial" w:cs="Arial"/>
                <w:szCs w:val="20"/>
              </w:rPr>
              <w:t> </w:t>
            </w:r>
            <w:r w:rsidRPr="00106271">
              <w:rPr>
                <w:rFonts w:ascii="Arial" w:hAnsi="Arial" w:cs="Arial"/>
                <w:szCs w:val="20"/>
              </w:rPr>
              <w:t> </w:t>
            </w:r>
            <w:r w:rsidRPr="00106271">
              <w:rPr>
                <w:rFonts w:ascii="Arial" w:hAnsi="Arial" w:cs="Arial"/>
                <w:szCs w:val="20"/>
              </w:rPr>
              <w:fldChar w:fldCharType="end"/>
            </w:r>
          </w:p>
        </w:tc>
      </w:tr>
      <w:tr w:rsidR="001C635F" w:rsidRPr="00984C28" w14:paraId="571A0310" w14:textId="77777777" w:rsidTr="00D914C4">
        <w:trPr>
          <w:trHeight w:val="321"/>
        </w:trPr>
        <w:tc>
          <w:tcPr>
            <w:tcW w:w="2410" w:type="dxa"/>
            <w:tcBorders>
              <w:top w:val="single" w:sz="12" w:space="0" w:color="000000"/>
              <w:left w:val="single" w:sz="12" w:space="0" w:color="auto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9D28127" w14:textId="77777777" w:rsidR="001C635F" w:rsidRPr="00984C28" w:rsidRDefault="001C635F" w:rsidP="000C5444">
            <w:pPr>
              <w:pStyle w:val="TableContents"/>
              <w:suppressLineNumbers w:val="0"/>
              <w:suppressAutoHyphens w:val="0"/>
              <w:spacing w:line="260" w:lineRule="exact"/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2410" w:type="dxa"/>
            <w:tcBorders>
              <w:top w:val="single" w:sz="12" w:space="0" w:color="000000"/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14:paraId="3BB1644C" w14:textId="77777777" w:rsidR="001C635F" w:rsidRPr="00984C28" w:rsidRDefault="001C635F" w:rsidP="000C5444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Številka</w:t>
            </w:r>
          </w:p>
        </w:tc>
        <w:tc>
          <w:tcPr>
            <w:tcW w:w="1221" w:type="dxa"/>
            <w:tcBorders>
              <w:top w:val="single" w:sz="12" w:space="0" w:color="000000"/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14:paraId="1F619B1E" w14:textId="77777777" w:rsidR="001C635F" w:rsidRPr="00984C28" w:rsidRDefault="001C635F" w:rsidP="000C5444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Datum</w:t>
            </w:r>
          </w:p>
        </w:tc>
        <w:tc>
          <w:tcPr>
            <w:tcW w:w="3596" w:type="dxa"/>
            <w:tcBorders>
              <w:top w:val="single" w:sz="12" w:space="0" w:color="000000"/>
              <w:left w:val="single" w:sz="2" w:space="0" w:color="000000"/>
              <w:bottom w:val="single" w:sz="1" w:space="0" w:color="000000"/>
              <w:right w:val="single" w:sz="12" w:space="0" w:color="auto"/>
            </w:tcBorders>
            <w:shd w:val="clear" w:color="auto" w:fill="auto"/>
          </w:tcPr>
          <w:p w14:paraId="7E8889C3" w14:textId="77777777" w:rsidR="001C635F" w:rsidRPr="00984C28" w:rsidRDefault="001C635F" w:rsidP="000C5444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Registrsko sodišče</w:t>
            </w:r>
          </w:p>
        </w:tc>
      </w:tr>
      <w:tr w:rsidR="001C635F" w:rsidRPr="00984C28" w14:paraId="0D7B6AA9" w14:textId="77777777" w:rsidTr="001633AF">
        <w:trPr>
          <w:trHeight w:val="519"/>
        </w:trPr>
        <w:tc>
          <w:tcPr>
            <w:tcW w:w="2410" w:type="dxa"/>
            <w:tcBorders>
              <w:left w:val="single" w:sz="12" w:space="0" w:color="auto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1BF45528" w14:textId="77777777" w:rsidR="001C635F" w:rsidRPr="00984C28" w:rsidRDefault="001C635F" w:rsidP="000C5444">
            <w:pPr>
              <w:pStyle w:val="TableContents"/>
              <w:suppressLineNumbers w:val="0"/>
              <w:suppressAutoHyphens w:val="0"/>
              <w:spacing w:line="260" w:lineRule="exact"/>
              <w:jc w:val="both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Prva registracija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077398EE" w14:textId="77777777" w:rsidR="001C635F" w:rsidRPr="00984C28" w:rsidRDefault="00106271" w:rsidP="000C5444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szCs w:val="20"/>
              </w:rPr>
            </w:pPr>
            <w:r w:rsidRPr="00106271">
              <w:rPr>
                <w:rFonts w:ascii="Arial" w:hAnsi="Arial" w:cs="Arial"/>
                <w:szCs w:val="20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06271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106271">
              <w:rPr>
                <w:rFonts w:ascii="Arial" w:hAnsi="Arial" w:cs="Arial"/>
                <w:szCs w:val="20"/>
              </w:rPr>
            </w:r>
            <w:r w:rsidRPr="00106271">
              <w:rPr>
                <w:rFonts w:ascii="Arial" w:hAnsi="Arial" w:cs="Arial"/>
                <w:szCs w:val="20"/>
              </w:rPr>
              <w:fldChar w:fldCharType="separate"/>
            </w:r>
            <w:r w:rsidRPr="00106271">
              <w:rPr>
                <w:rFonts w:ascii="Arial" w:hAnsi="Arial" w:cs="Arial"/>
                <w:szCs w:val="20"/>
              </w:rPr>
              <w:t> </w:t>
            </w:r>
            <w:r w:rsidRPr="00106271">
              <w:rPr>
                <w:rFonts w:ascii="Arial" w:hAnsi="Arial" w:cs="Arial"/>
                <w:szCs w:val="20"/>
              </w:rPr>
              <w:t> </w:t>
            </w:r>
            <w:r w:rsidRPr="00106271">
              <w:rPr>
                <w:rFonts w:ascii="Arial" w:hAnsi="Arial" w:cs="Arial"/>
                <w:szCs w:val="20"/>
              </w:rPr>
              <w:t> </w:t>
            </w:r>
            <w:r w:rsidRPr="00106271">
              <w:rPr>
                <w:rFonts w:ascii="Arial" w:hAnsi="Arial" w:cs="Arial"/>
                <w:szCs w:val="20"/>
              </w:rPr>
              <w:t> </w:t>
            </w:r>
            <w:r w:rsidRPr="00106271">
              <w:rPr>
                <w:rFonts w:ascii="Arial" w:hAnsi="Arial" w:cs="Arial"/>
                <w:szCs w:val="20"/>
              </w:rPr>
              <w:t> </w:t>
            </w:r>
            <w:r w:rsidRPr="00106271">
              <w:rPr>
                <w:rFonts w:ascii="Arial" w:hAnsi="Arial" w:cs="Arial"/>
                <w:szCs w:val="20"/>
              </w:rPr>
              <w:fldChar w:fldCharType="end"/>
            </w:r>
          </w:p>
        </w:tc>
        <w:tc>
          <w:tcPr>
            <w:tcW w:w="1221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78BE9B2E" w14:textId="77777777" w:rsidR="001C635F" w:rsidRPr="00984C28" w:rsidRDefault="00106271" w:rsidP="000C5444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szCs w:val="20"/>
              </w:rPr>
            </w:pPr>
            <w:r w:rsidRPr="00106271">
              <w:rPr>
                <w:rFonts w:ascii="Arial" w:hAnsi="Arial" w:cs="Arial"/>
                <w:szCs w:val="20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06271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106271">
              <w:rPr>
                <w:rFonts w:ascii="Arial" w:hAnsi="Arial" w:cs="Arial"/>
                <w:szCs w:val="20"/>
              </w:rPr>
            </w:r>
            <w:r w:rsidRPr="00106271">
              <w:rPr>
                <w:rFonts w:ascii="Arial" w:hAnsi="Arial" w:cs="Arial"/>
                <w:szCs w:val="20"/>
              </w:rPr>
              <w:fldChar w:fldCharType="separate"/>
            </w:r>
            <w:r w:rsidRPr="00106271">
              <w:rPr>
                <w:rFonts w:ascii="Arial" w:hAnsi="Arial" w:cs="Arial"/>
                <w:szCs w:val="20"/>
              </w:rPr>
              <w:t> </w:t>
            </w:r>
            <w:r w:rsidRPr="00106271">
              <w:rPr>
                <w:rFonts w:ascii="Arial" w:hAnsi="Arial" w:cs="Arial"/>
                <w:szCs w:val="20"/>
              </w:rPr>
              <w:t> </w:t>
            </w:r>
            <w:r w:rsidRPr="00106271">
              <w:rPr>
                <w:rFonts w:ascii="Arial" w:hAnsi="Arial" w:cs="Arial"/>
                <w:szCs w:val="20"/>
              </w:rPr>
              <w:t> </w:t>
            </w:r>
            <w:r w:rsidRPr="00106271">
              <w:rPr>
                <w:rFonts w:ascii="Arial" w:hAnsi="Arial" w:cs="Arial"/>
                <w:szCs w:val="20"/>
              </w:rPr>
              <w:t> </w:t>
            </w:r>
            <w:r w:rsidRPr="00106271">
              <w:rPr>
                <w:rFonts w:ascii="Arial" w:hAnsi="Arial" w:cs="Arial"/>
                <w:szCs w:val="20"/>
              </w:rPr>
              <w:t> </w:t>
            </w:r>
            <w:r w:rsidRPr="00106271">
              <w:rPr>
                <w:rFonts w:ascii="Arial" w:hAnsi="Arial" w:cs="Arial"/>
                <w:szCs w:val="20"/>
              </w:rPr>
              <w:fldChar w:fldCharType="end"/>
            </w:r>
          </w:p>
        </w:tc>
        <w:tc>
          <w:tcPr>
            <w:tcW w:w="3596" w:type="dxa"/>
            <w:tcBorders>
              <w:left w:val="single" w:sz="2" w:space="0" w:color="000000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35420CF" w14:textId="77777777" w:rsidR="001C635F" w:rsidRPr="00984C28" w:rsidRDefault="00106271" w:rsidP="000C5444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szCs w:val="20"/>
              </w:rPr>
            </w:pPr>
            <w:r w:rsidRPr="00106271">
              <w:rPr>
                <w:rFonts w:ascii="Arial" w:hAnsi="Arial" w:cs="Arial"/>
                <w:szCs w:val="20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06271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106271">
              <w:rPr>
                <w:rFonts w:ascii="Arial" w:hAnsi="Arial" w:cs="Arial"/>
                <w:szCs w:val="20"/>
              </w:rPr>
            </w:r>
            <w:r w:rsidRPr="00106271">
              <w:rPr>
                <w:rFonts w:ascii="Arial" w:hAnsi="Arial" w:cs="Arial"/>
                <w:szCs w:val="20"/>
              </w:rPr>
              <w:fldChar w:fldCharType="separate"/>
            </w:r>
            <w:r w:rsidRPr="00106271">
              <w:rPr>
                <w:rFonts w:ascii="Arial" w:hAnsi="Arial" w:cs="Arial"/>
                <w:szCs w:val="20"/>
              </w:rPr>
              <w:t> </w:t>
            </w:r>
            <w:r w:rsidRPr="00106271">
              <w:rPr>
                <w:rFonts w:ascii="Arial" w:hAnsi="Arial" w:cs="Arial"/>
                <w:szCs w:val="20"/>
              </w:rPr>
              <w:t> </w:t>
            </w:r>
            <w:r w:rsidRPr="00106271">
              <w:rPr>
                <w:rFonts w:ascii="Arial" w:hAnsi="Arial" w:cs="Arial"/>
                <w:szCs w:val="20"/>
              </w:rPr>
              <w:t> </w:t>
            </w:r>
            <w:r w:rsidRPr="00106271">
              <w:rPr>
                <w:rFonts w:ascii="Arial" w:hAnsi="Arial" w:cs="Arial"/>
                <w:szCs w:val="20"/>
              </w:rPr>
              <w:t> </w:t>
            </w:r>
            <w:r w:rsidRPr="00106271">
              <w:rPr>
                <w:rFonts w:ascii="Arial" w:hAnsi="Arial" w:cs="Arial"/>
                <w:szCs w:val="20"/>
              </w:rPr>
              <w:t> </w:t>
            </w:r>
            <w:r w:rsidRPr="00106271">
              <w:rPr>
                <w:rFonts w:ascii="Arial" w:hAnsi="Arial" w:cs="Arial"/>
                <w:szCs w:val="20"/>
              </w:rPr>
              <w:fldChar w:fldCharType="end"/>
            </w:r>
          </w:p>
        </w:tc>
      </w:tr>
      <w:tr w:rsidR="001C635F" w:rsidRPr="00984C28" w14:paraId="0020D2B7" w14:textId="77777777" w:rsidTr="0041244B">
        <w:trPr>
          <w:trHeight w:val="599"/>
        </w:trPr>
        <w:tc>
          <w:tcPr>
            <w:tcW w:w="24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7977B" w14:textId="77777777" w:rsidR="001C635F" w:rsidRPr="00984C28" w:rsidRDefault="001C635F" w:rsidP="000C5444">
            <w:pPr>
              <w:pStyle w:val="TableContents"/>
              <w:suppressLineNumbers w:val="0"/>
              <w:suppressAutoHyphens w:val="0"/>
              <w:spacing w:line="260" w:lineRule="exact"/>
              <w:jc w:val="both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Zadnja sprememba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B2B76" w14:textId="77777777" w:rsidR="001C635F" w:rsidRPr="00984C28" w:rsidRDefault="00106271" w:rsidP="000C5444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szCs w:val="20"/>
              </w:rPr>
            </w:pPr>
            <w:r w:rsidRPr="00106271">
              <w:rPr>
                <w:rFonts w:ascii="Arial" w:hAnsi="Arial" w:cs="Arial"/>
                <w:szCs w:val="20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06271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106271">
              <w:rPr>
                <w:rFonts w:ascii="Arial" w:hAnsi="Arial" w:cs="Arial"/>
                <w:szCs w:val="20"/>
              </w:rPr>
            </w:r>
            <w:r w:rsidRPr="00106271">
              <w:rPr>
                <w:rFonts w:ascii="Arial" w:hAnsi="Arial" w:cs="Arial"/>
                <w:szCs w:val="20"/>
              </w:rPr>
              <w:fldChar w:fldCharType="separate"/>
            </w:r>
            <w:r w:rsidRPr="00106271">
              <w:rPr>
                <w:rFonts w:ascii="Arial" w:hAnsi="Arial" w:cs="Arial"/>
                <w:szCs w:val="20"/>
              </w:rPr>
              <w:t> </w:t>
            </w:r>
            <w:r w:rsidRPr="00106271">
              <w:rPr>
                <w:rFonts w:ascii="Arial" w:hAnsi="Arial" w:cs="Arial"/>
                <w:szCs w:val="20"/>
              </w:rPr>
              <w:t> </w:t>
            </w:r>
            <w:r w:rsidRPr="00106271">
              <w:rPr>
                <w:rFonts w:ascii="Arial" w:hAnsi="Arial" w:cs="Arial"/>
                <w:szCs w:val="20"/>
              </w:rPr>
              <w:t> </w:t>
            </w:r>
            <w:r w:rsidRPr="00106271">
              <w:rPr>
                <w:rFonts w:ascii="Arial" w:hAnsi="Arial" w:cs="Arial"/>
                <w:szCs w:val="20"/>
              </w:rPr>
              <w:t> </w:t>
            </w:r>
            <w:r w:rsidRPr="00106271">
              <w:rPr>
                <w:rFonts w:ascii="Arial" w:hAnsi="Arial" w:cs="Arial"/>
                <w:szCs w:val="20"/>
              </w:rPr>
              <w:t> </w:t>
            </w:r>
            <w:r w:rsidRPr="00106271">
              <w:rPr>
                <w:rFonts w:ascii="Arial" w:hAnsi="Arial" w:cs="Arial"/>
                <w:szCs w:val="20"/>
              </w:rPr>
              <w:fldChar w:fldCharType="end"/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F4FA5" w14:textId="77777777" w:rsidR="001C635F" w:rsidRPr="00984C28" w:rsidRDefault="00106271" w:rsidP="000C5444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szCs w:val="20"/>
              </w:rPr>
            </w:pPr>
            <w:r w:rsidRPr="00106271">
              <w:rPr>
                <w:rFonts w:ascii="Arial" w:hAnsi="Arial" w:cs="Arial"/>
                <w:szCs w:val="20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06271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106271">
              <w:rPr>
                <w:rFonts w:ascii="Arial" w:hAnsi="Arial" w:cs="Arial"/>
                <w:szCs w:val="20"/>
              </w:rPr>
            </w:r>
            <w:r w:rsidRPr="00106271">
              <w:rPr>
                <w:rFonts w:ascii="Arial" w:hAnsi="Arial" w:cs="Arial"/>
                <w:szCs w:val="20"/>
              </w:rPr>
              <w:fldChar w:fldCharType="separate"/>
            </w:r>
            <w:r w:rsidRPr="00106271">
              <w:rPr>
                <w:rFonts w:ascii="Arial" w:hAnsi="Arial" w:cs="Arial"/>
                <w:szCs w:val="20"/>
              </w:rPr>
              <w:t> </w:t>
            </w:r>
            <w:r w:rsidRPr="00106271">
              <w:rPr>
                <w:rFonts w:ascii="Arial" w:hAnsi="Arial" w:cs="Arial"/>
                <w:szCs w:val="20"/>
              </w:rPr>
              <w:t> </w:t>
            </w:r>
            <w:r w:rsidRPr="00106271">
              <w:rPr>
                <w:rFonts w:ascii="Arial" w:hAnsi="Arial" w:cs="Arial"/>
                <w:szCs w:val="20"/>
              </w:rPr>
              <w:t> </w:t>
            </w:r>
            <w:r w:rsidRPr="00106271">
              <w:rPr>
                <w:rFonts w:ascii="Arial" w:hAnsi="Arial" w:cs="Arial"/>
                <w:szCs w:val="20"/>
              </w:rPr>
              <w:t> </w:t>
            </w:r>
            <w:r w:rsidRPr="00106271">
              <w:rPr>
                <w:rFonts w:ascii="Arial" w:hAnsi="Arial" w:cs="Arial"/>
                <w:szCs w:val="20"/>
              </w:rPr>
              <w:t> </w:t>
            </w:r>
            <w:r w:rsidRPr="00106271">
              <w:rPr>
                <w:rFonts w:ascii="Arial" w:hAnsi="Arial" w:cs="Arial"/>
                <w:szCs w:val="20"/>
              </w:rPr>
              <w:fldChar w:fldCharType="end"/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D9F377F" w14:textId="77777777" w:rsidR="001C635F" w:rsidRPr="00984C28" w:rsidRDefault="00106271" w:rsidP="000C5444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szCs w:val="20"/>
              </w:rPr>
            </w:pPr>
            <w:r w:rsidRPr="00106271">
              <w:rPr>
                <w:rFonts w:ascii="Arial" w:hAnsi="Arial" w:cs="Arial"/>
                <w:szCs w:val="20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06271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106271">
              <w:rPr>
                <w:rFonts w:ascii="Arial" w:hAnsi="Arial" w:cs="Arial"/>
                <w:szCs w:val="20"/>
              </w:rPr>
            </w:r>
            <w:r w:rsidRPr="00106271">
              <w:rPr>
                <w:rFonts w:ascii="Arial" w:hAnsi="Arial" w:cs="Arial"/>
                <w:szCs w:val="20"/>
              </w:rPr>
              <w:fldChar w:fldCharType="separate"/>
            </w:r>
            <w:r w:rsidRPr="00106271">
              <w:rPr>
                <w:rFonts w:ascii="Arial" w:hAnsi="Arial" w:cs="Arial"/>
                <w:szCs w:val="20"/>
              </w:rPr>
              <w:t> </w:t>
            </w:r>
            <w:r w:rsidRPr="00106271">
              <w:rPr>
                <w:rFonts w:ascii="Arial" w:hAnsi="Arial" w:cs="Arial"/>
                <w:szCs w:val="20"/>
              </w:rPr>
              <w:t> </w:t>
            </w:r>
            <w:r w:rsidRPr="00106271">
              <w:rPr>
                <w:rFonts w:ascii="Arial" w:hAnsi="Arial" w:cs="Arial"/>
                <w:szCs w:val="20"/>
              </w:rPr>
              <w:t> </w:t>
            </w:r>
            <w:r w:rsidRPr="00106271">
              <w:rPr>
                <w:rFonts w:ascii="Arial" w:hAnsi="Arial" w:cs="Arial"/>
                <w:szCs w:val="20"/>
              </w:rPr>
              <w:t> </w:t>
            </w:r>
            <w:r w:rsidRPr="00106271">
              <w:rPr>
                <w:rFonts w:ascii="Arial" w:hAnsi="Arial" w:cs="Arial"/>
                <w:szCs w:val="20"/>
              </w:rPr>
              <w:t> </w:t>
            </w:r>
            <w:r w:rsidRPr="00106271">
              <w:rPr>
                <w:rFonts w:ascii="Arial" w:hAnsi="Arial" w:cs="Arial"/>
                <w:szCs w:val="20"/>
              </w:rPr>
              <w:fldChar w:fldCharType="end"/>
            </w:r>
          </w:p>
        </w:tc>
      </w:tr>
      <w:tr w:rsidR="005E5591" w:rsidRPr="00984C28" w14:paraId="76656878" w14:textId="77777777" w:rsidTr="001E03A3">
        <w:trPr>
          <w:trHeight w:val="599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06637" w14:textId="77777777" w:rsidR="00F73BE9" w:rsidRPr="00984C28" w:rsidRDefault="00F73BE9" w:rsidP="000C5444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 xml:space="preserve">Malo, </w:t>
            </w:r>
            <w:proofErr w:type="spellStart"/>
            <w:r w:rsidRPr="00984C28">
              <w:rPr>
                <w:rFonts w:ascii="Arial" w:hAnsi="Arial" w:cs="Arial"/>
                <w:b/>
                <w:bCs/>
                <w:szCs w:val="20"/>
              </w:rPr>
              <w:t>mikro</w:t>
            </w:r>
            <w:proofErr w:type="spellEnd"/>
            <w:r w:rsidRPr="00984C28">
              <w:rPr>
                <w:rFonts w:ascii="Arial" w:hAnsi="Arial" w:cs="Arial"/>
                <w:b/>
                <w:bCs/>
                <w:szCs w:val="20"/>
              </w:rPr>
              <w:t xml:space="preserve"> ali srednje podjetje:</w:t>
            </w:r>
          </w:p>
          <w:p w14:paraId="6F9DF424" w14:textId="77777777" w:rsidR="005E5591" w:rsidRPr="00984C28" w:rsidRDefault="00F73BE9" w:rsidP="000C5444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Cs/>
                <w:szCs w:val="20"/>
              </w:rPr>
              <w:t>(</w:t>
            </w:r>
            <w:r w:rsidRPr="00984C28">
              <w:rPr>
                <w:rFonts w:ascii="Arial" w:hAnsi="Arial" w:cs="Arial"/>
                <w:bCs/>
                <w:i/>
                <w:szCs w:val="20"/>
              </w:rPr>
              <w:t>ustrezno označiti</w:t>
            </w:r>
            <w:r w:rsidRPr="00984C28">
              <w:rPr>
                <w:rFonts w:ascii="Arial" w:hAnsi="Arial" w:cs="Arial"/>
                <w:bCs/>
                <w:szCs w:val="20"/>
              </w:rPr>
              <w:t>)</w:t>
            </w:r>
          </w:p>
        </w:tc>
        <w:tc>
          <w:tcPr>
            <w:tcW w:w="4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9ABFF14" w14:textId="77777777" w:rsidR="005E5591" w:rsidRPr="00984C28" w:rsidRDefault="00031742" w:rsidP="000C5444">
            <w:pPr>
              <w:pStyle w:val="TableContents"/>
              <w:suppressLineNumbers w:val="0"/>
              <w:suppressAutoHyphens w:val="0"/>
              <w:spacing w:line="260" w:lineRule="exact"/>
              <w:ind w:left="1079"/>
              <w:rPr>
                <w:rFonts w:ascii="Arial" w:hAnsi="Arial" w:cs="Arial"/>
                <w:szCs w:val="20"/>
              </w:rPr>
            </w:pPr>
            <w:r w:rsidRPr="00984C28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52348D" w:rsidRPr="00984C28">
              <w:rPr>
                <w:rFonts w:ascii="Arial" w:hAnsi="Arial" w:cs="Arial"/>
                <w:szCs w:val="20"/>
              </w:rPr>
              <w:instrText xml:space="preserve"> FORMCHECKBOX </w:instrText>
            </w:r>
            <w:r w:rsidR="00EA5691">
              <w:rPr>
                <w:rFonts w:ascii="Arial" w:hAnsi="Arial" w:cs="Arial"/>
                <w:bCs/>
                <w:szCs w:val="20"/>
              </w:rPr>
            </w:r>
            <w:r w:rsidR="00EA5691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984C28">
              <w:rPr>
                <w:rFonts w:ascii="Arial" w:hAnsi="Arial" w:cs="Arial"/>
                <w:bCs/>
                <w:szCs w:val="20"/>
              </w:rPr>
              <w:fldChar w:fldCharType="end"/>
            </w:r>
            <w:r w:rsidR="005E5591" w:rsidRPr="00984C28">
              <w:rPr>
                <w:rFonts w:ascii="Arial" w:eastAsia="Times New Roman" w:hAnsi="Arial" w:cs="Arial"/>
                <w:kern w:val="0"/>
                <w:szCs w:val="20"/>
                <w:lang w:eastAsia="en-US"/>
              </w:rPr>
              <w:t xml:space="preserve">  DA</w:t>
            </w:r>
            <w:r w:rsidR="005E5591" w:rsidRPr="00984C28">
              <w:rPr>
                <w:rFonts w:ascii="Arial" w:eastAsia="MS Gothic" w:hAnsi="Arial" w:cs="Arial"/>
                <w:kern w:val="0"/>
                <w:szCs w:val="20"/>
                <w:lang w:eastAsia="en-US"/>
              </w:rPr>
              <w:t xml:space="preserve">     </w:t>
            </w:r>
            <w:r w:rsidRPr="00984C28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52348D" w:rsidRPr="00984C28">
              <w:rPr>
                <w:rFonts w:ascii="Arial" w:hAnsi="Arial" w:cs="Arial"/>
                <w:szCs w:val="20"/>
              </w:rPr>
              <w:instrText xml:space="preserve"> FORMCHECKBOX </w:instrText>
            </w:r>
            <w:r w:rsidR="00EA5691">
              <w:rPr>
                <w:rFonts w:ascii="Arial" w:hAnsi="Arial" w:cs="Arial"/>
                <w:bCs/>
                <w:szCs w:val="20"/>
              </w:rPr>
            </w:r>
            <w:r w:rsidR="00EA5691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984C28">
              <w:rPr>
                <w:rFonts w:ascii="Arial" w:hAnsi="Arial" w:cs="Arial"/>
                <w:bCs/>
                <w:szCs w:val="20"/>
              </w:rPr>
              <w:fldChar w:fldCharType="end"/>
            </w:r>
            <w:r w:rsidR="005E5591" w:rsidRPr="00984C28">
              <w:rPr>
                <w:rFonts w:ascii="Arial" w:eastAsia="Times New Roman" w:hAnsi="Arial" w:cs="Arial"/>
                <w:kern w:val="0"/>
                <w:szCs w:val="20"/>
                <w:lang w:eastAsia="en-US"/>
              </w:rPr>
              <w:t xml:space="preserve"> </w:t>
            </w:r>
            <w:r w:rsidR="00A53339">
              <w:rPr>
                <w:rFonts w:ascii="Arial" w:eastAsia="Times New Roman" w:hAnsi="Arial" w:cs="Arial"/>
                <w:kern w:val="0"/>
                <w:szCs w:val="20"/>
                <w:lang w:eastAsia="en-US"/>
              </w:rPr>
              <w:t xml:space="preserve"> </w:t>
            </w:r>
            <w:r w:rsidR="005E5591" w:rsidRPr="00984C28">
              <w:rPr>
                <w:rFonts w:ascii="Arial" w:eastAsia="Times New Roman" w:hAnsi="Arial" w:cs="Arial"/>
                <w:kern w:val="0"/>
                <w:szCs w:val="20"/>
                <w:lang w:eastAsia="en-US"/>
              </w:rPr>
              <w:t>NE</w:t>
            </w:r>
          </w:p>
        </w:tc>
      </w:tr>
      <w:tr w:rsidR="001E03A3" w:rsidRPr="00984C28" w14:paraId="6E611336" w14:textId="77777777" w:rsidTr="000910EA">
        <w:trPr>
          <w:trHeight w:val="599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5CB5E" w14:textId="77777777" w:rsidR="001E03A3" w:rsidRPr="001E03A3" w:rsidRDefault="001E03A3" w:rsidP="000C5444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eastAsia="Times New Roman" w:hAnsi="Arial" w:cs="Arial"/>
                <w:b/>
                <w:kern w:val="0"/>
                <w:szCs w:val="20"/>
                <w:lang w:eastAsia="en-US"/>
              </w:rPr>
            </w:pPr>
            <w:r w:rsidRPr="001E03A3">
              <w:rPr>
                <w:rFonts w:ascii="Arial" w:eastAsia="Times New Roman" w:hAnsi="Arial" w:cs="Arial"/>
                <w:b/>
                <w:kern w:val="0"/>
                <w:szCs w:val="20"/>
                <w:lang w:eastAsia="en-US"/>
              </w:rPr>
              <w:t xml:space="preserve">Zavezanec za DDV: </w:t>
            </w:r>
          </w:p>
          <w:p w14:paraId="7B378DB7" w14:textId="77777777" w:rsidR="001E03A3" w:rsidRPr="00984C28" w:rsidRDefault="001E03A3" w:rsidP="000C5444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eastAsia="Times New Roman" w:hAnsi="Arial" w:cs="Arial"/>
                <w:kern w:val="0"/>
                <w:szCs w:val="20"/>
                <w:lang w:eastAsia="en-US"/>
              </w:rPr>
              <w:t>(</w:t>
            </w:r>
            <w:r w:rsidRPr="00984C28">
              <w:rPr>
                <w:rFonts w:ascii="Arial" w:eastAsia="Times New Roman" w:hAnsi="Arial" w:cs="Arial"/>
                <w:i/>
                <w:kern w:val="0"/>
                <w:szCs w:val="20"/>
                <w:lang w:eastAsia="en-US"/>
              </w:rPr>
              <w:t>ustrezno označiti</w:t>
            </w:r>
            <w:r w:rsidRPr="00984C28">
              <w:rPr>
                <w:rFonts w:ascii="Arial" w:eastAsia="Times New Roman" w:hAnsi="Arial" w:cs="Arial"/>
                <w:kern w:val="0"/>
                <w:szCs w:val="20"/>
                <w:lang w:eastAsia="en-US"/>
              </w:rPr>
              <w:t>)</w:t>
            </w:r>
          </w:p>
        </w:tc>
        <w:tc>
          <w:tcPr>
            <w:tcW w:w="481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D44AB01" w14:textId="77777777" w:rsidR="001E03A3" w:rsidRPr="00984C28" w:rsidRDefault="001E03A3" w:rsidP="000C5444">
            <w:pPr>
              <w:pStyle w:val="TableContents"/>
              <w:suppressLineNumbers w:val="0"/>
              <w:suppressAutoHyphens w:val="0"/>
              <w:spacing w:line="260" w:lineRule="exact"/>
              <w:ind w:left="1079"/>
              <w:rPr>
                <w:rFonts w:ascii="Arial" w:hAnsi="Arial" w:cs="Arial"/>
                <w:bCs/>
                <w:szCs w:val="20"/>
              </w:rPr>
            </w:pPr>
            <w:r w:rsidRPr="00984C28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984C28">
              <w:rPr>
                <w:rFonts w:ascii="Arial" w:hAnsi="Arial" w:cs="Arial"/>
                <w:szCs w:val="20"/>
              </w:rPr>
              <w:instrText xml:space="preserve"> FORMCHECKBOX </w:instrText>
            </w:r>
            <w:r w:rsidR="00EA5691">
              <w:rPr>
                <w:rFonts w:ascii="Arial" w:hAnsi="Arial" w:cs="Arial"/>
                <w:bCs/>
                <w:szCs w:val="20"/>
              </w:rPr>
            </w:r>
            <w:r w:rsidR="00EA5691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984C28">
              <w:rPr>
                <w:rFonts w:ascii="Arial" w:hAnsi="Arial" w:cs="Arial"/>
                <w:bCs/>
                <w:szCs w:val="20"/>
              </w:rPr>
              <w:fldChar w:fldCharType="end"/>
            </w:r>
            <w:r w:rsidRPr="00984C28">
              <w:rPr>
                <w:rFonts w:ascii="Arial" w:eastAsia="Times New Roman" w:hAnsi="Arial" w:cs="Arial"/>
                <w:kern w:val="0"/>
                <w:szCs w:val="20"/>
                <w:lang w:eastAsia="en-US"/>
              </w:rPr>
              <w:t xml:space="preserve">  DA</w:t>
            </w:r>
            <w:r w:rsidRPr="00984C28">
              <w:rPr>
                <w:rFonts w:ascii="Arial" w:eastAsia="MS Gothic" w:hAnsi="Arial" w:cs="Arial"/>
                <w:kern w:val="0"/>
                <w:szCs w:val="20"/>
                <w:lang w:eastAsia="en-US"/>
              </w:rPr>
              <w:t xml:space="preserve">     </w:t>
            </w:r>
            <w:r w:rsidRPr="00984C28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984C28">
              <w:rPr>
                <w:rFonts w:ascii="Arial" w:hAnsi="Arial" w:cs="Arial"/>
                <w:szCs w:val="20"/>
              </w:rPr>
              <w:instrText xml:space="preserve"> FORMCHECKBOX </w:instrText>
            </w:r>
            <w:r w:rsidR="00EA5691">
              <w:rPr>
                <w:rFonts w:ascii="Arial" w:hAnsi="Arial" w:cs="Arial"/>
                <w:bCs/>
                <w:szCs w:val="20"/>
              </w:rPr>
            </w:r>
            <w:r w:rsidR="00EA5691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984C28">
              <w:rPr>
                <w:rFonts w:ascii="Arial" w:hAnsi="Arial" w:cs="Arial"/>
                <w:bCs/>
                <w:szCs w:val="20"/>
              </w:rPr>
              <w:fldChar w:fldCharType="end"/>
            </w:r>
            <w:r w:rsidRPr="00984C28">
              <w:rPr>
                <w:rFonts w:ascii="Arial" w:eastAsia="Times New Roman" w:hAnsi="Arial" w:cs="Arial"/>
                <w:kern w:val="0"/>
                <w:szCs w:val="20"/>
                <w:lang w:eastAsia="en-US"/>
              </w:rPr>
              <w:t xml:space="preserve"> </w:t>
            </w:r>
            <w:r>
              <w:rPr>
                <w:rFonts w:ascii="Arial" w:eastAsia="Times New Roman" w:hAnsi="Arial" w:cs="Arial"/>
                <w:kern w:val="0"/>
                <w:szCs w:val="20"/>
                <w:lang w:eastAsia="en-US"/>
              </w:rPr>
              <w:t xml:space="preserve"> </w:t>
            </w:r>
            <w:r w:rsidRPr="00984C28">
              <w:rPr>
                <w:rFonts w:ascii="Arial" w:eastAsia="Times New Roman" w:hAnsi="Arial" w:cs="Arial"/>
                <w:kern w:val="0"/>
                <w:szCs w:val="20"/>
                <w:lang w:eastAsia="en-US"/>
              </w:rPr>
              <w:t>NE</w:t>
            </w:r>
          </w:p>
        </w:tc>
      </w:tr>
    </w:tbl>
    <w:p w14:paraId="1D2AF442" w14:textId="77777777" w:rsidR="001C635F" w:rsidRDefault="001C635F" w:rsidP="000C5444">
      <w:pPr>
        <w:suppressAutoHyphens w:val="0"/>
        <w:spacing w:line="260" w:lineRule="exact"/>
        <w:rPr>
          <w:rFonts w:ascii="Arial" w:hAnsi="Arial" w:cs="Arial"/>
          <w:szCs w:val="20"/>
        </w:rPr>
      </w:pPr>
    </w:p>
    <w:p w14:paraId="13E94259" w14:textId="77777777" w:rsidR="0065763E" w:rsidRPr="00984C28" w:rsidRDefault="0065763E" w:rsidP="000C5444">
      <w:pPr>
        <w:suppressAutoHyphens w:val="0"/>
        <w:spacing w:line="260" w:lineRule="exact"/>
        <w:rPr>
          <w:rFonts w:ascii="Arial" w:hAnsi="Arial" w:cs="Arial"/>
          <w:szCs w:val="20"/>
        </w:rPr>
      </w:pPr>
    </w:p>
    <w:p w14:paraId="76A316E9" w14:textId="77777777" w:rsidR="00697D2D" w:rsidRPr="00FC4EF6" w:rsidRDefault="00697D2D" w:rsidP="00697D2D">
      <w:pPr>
        <w:pStyle w:val="ListParagraph"/>
        <w:numPr>
          <w:ilvl w:val="1"/>
          <w:numId w:val="38"/>
        </w:numPr>
        <w:suppressAutoHyphens w:val="0"/>
        <w:spacing w:after="120" w:line="260" w:lineRule="exact"/>
        <w:rPr>
          <w:rFonts w:ascii="Arial" w:hAnsi="Arial" w:cs="Arial"/>
          <w:b/>
          <w:bCs/>
          <w:szCs w:val="20"/>
        </w:rPr>
      </w:pPr>
      <w:r w:rsidRPr="00FC4EF6">
        <w:rPr>
          <w:rFonts w:ascii="Arial" w:hAnsi="Arial" w:cs="Arial"/>
          <w:b/>
          <w:bCs/>
          <w:szCs w:val="20"/>
        </w:rPr>
        <w:t>NASTOPANJE S PODIZVAJALCI</w:t>
      </w:r>
    </w:p>
    <w:p w14:paraId="69B2ECE4" w14:textId="77777777" w:rsidR="00697D2D" w:rsidRDefault="00697D2D" w:rsidP="00697D2D">
      <w:pPr>
        <w:suppressAutoHyphens w:val="0"/>
        <w:spacing w:line="260" w:lineRule="exact"/>
        <w:jc w:val="both"/>
        <w:rPr>
          <w:rFonts w:ascii="Arial" w:hAnsi="Arial" w:cs="Arial"/>
          <w:sz w:val="22"/>
          <w:szCs w:val="22"/>
        </w:rPr>
      </w:pPr>
    </w:p>
    <w:p w14:paraId="1036D799" w14:textId="77777777" w:rsidR="00697D2D" w:rsidRDefault="00697D2D" w:rsidP="00697D2D">
      <w:pPr>
        <w:suppressAutoHyphens w:val="0"/>
        <w:spacing w:line="260" w:lineRule="exact"/>
        <w:rPr>
          <w:rFonts w:ascii="Arial" w:hAnsi="Arial" w:cs="Arial"/>
          <w:szCs w:val="20"/>
        </w:rPr>
      </w:pPr>
      <w:r w:rsidRPr="00F73BE9">
        <w:rPr>
          <w:rFonts w:ascii="Arial" w:hAnsi="Arial" w:cs="Arial"/>
          <w:szCs w:val="20"/>
        </w:rPr>
        <w:t xml:space="preserve">Ponudnik nastopa s podizvajalci </w:t>
      </w:r>
      <w:r w:rsidRPr="00F73BE9">
        <w:rPr>
          <w:rFonts w:ascii="Arial" w:hAnsi="Arial" w:cs="Arial"/>
          <w:i/>
          <w:szCs w:val="20"/>
        </w:rPr>
        <w:t>(izberite ustrezen odgovor)</w:t>
      </w:r>
      <w:r w:rsidRPr="00F73BE9">
        <w:rPr>
          <w:rFonts w:ascii="Arial" w:hAnsi="Arial" w:cs="Arial"/>
          <w:szCs w:val="20"/>
        </w:rPr>
        <w:t>:</w:t>
      </w:r>
    </w:p>
    <w:p w14:paraId="22F9CA39" w14:textId="77777777" w:rsidR="00697D2D" w:rsidRPr="00F73BE9" w:rsidRDefault="00697D2D" w:rsidP="00697D2D">
      <w:pPr>
        <w:suppressAutoHyphens w:val="0"/>
        <w:spacing w:line="260" w:lineRule="exact"/>
        <w:rPr>
          <w:rFonts w:ascii="Arial" w:hAnsi="Arial" w:cs="Arial"/>
          <w:szCs w:val="20"/>
        </w:rPr>
      </w:pPr>
    </w:p>
    <w:p w14:paraId="63CFA4AD" w14:textId="77777777" w:rsidR="00697D2D" w:rsidRPr="00F73BE9" w:rsidRDefault="00697D2D" w:rsidP="00697D2D">
      <w:pPr>
        <w:suppressAutoHyphens w:val="0"/>
        <w:spacing w:line="260" w:lineRule="exact"/>
        <w:rPr>
          <w:rFonts w:ascii="Arial" w:hAnsi="Arial" w:cs="Arial"/>
          <w:b/>
          <w:szCs w:val="20"/>
        </w:rPr>
      </w:pPr>
      <w:r w:rsidRPr="00F73BE9">
        <w:rPr>
          <w:rFonts w:ascii="Arial" w:hAnsi="Arial" w:cs="Arial"/>
          <w:bCs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F73BE9">
        <w:rPr>
          <w:rFonts w:ascii="Arial" w:hAnsi="Arial" w:cs="Arial"/>
          <w:szCs w:val="20"/>
        </w:rPr>
        <w:instrText xml:space="preserve"> FORMCHECKBOX </w:instrText>
      </w:r>
      <w:r w:rsidR="00EA5691">
        <w:rPr>
          <w:rFonts w:ascii="Arial" w:hAnsi="Arial" w:cs="Arial"/>
          <w:bCs/>
          <w:szCs w:val="20"/>
        </w:rPr>
      </w:r>
      <w:r w:rsidR="00EA5691">
        <w:rPr>
          <w:rFonts w:ascii="Arial" w:hAnsi="Arial" w:cs="Arial"/>
          <w:bCs/>
          <w:szCs w:val="20"/>
        </w:rPr>
        <w:fldChar w:fldCharType="separate"/>
      </w:r>
      <w:r w:rsidRPr="00F73BE9">
        <w:rPr>
          <w:rFonts w:ascii="Arial" w:hAnsi="Arial" w:cs="Arial"/>
          <w:bCs/>
          <w:szCs w:val="20"/>
        </w:rPr>
        <w:fldChar w:fldCharType="end"/>
      </w:r>
      <w:r w:rsidRPr="00F73BE9">
        <w:rPr>
          <w:rFonts w:ascii="Arial" w:eastAsia="Times New Roman" w:hAnsi="Arial" w:cs="Arial"/>
          <w:kern w:val="0"/>
          <w:szCs w:val="20"/>
          <w:lang w:eastAsia="en-US"/>
        </w:rPr>
        <w:t xml:space="preserve">  DA</w:t>
      </w:r>
      <w:r w:rsidRPr="00F73BE9">
        <w:rPr>
          <w:rFonts w:ascii="MS Gothic" w:eastAsia="MS Gothic" w:hAnsi="MS Gothic" w:cs="MS Gothic"/>
          <w:kern w:val="0"/>
          <w:szCs w:val="20"/>
          <w:lang w:eastAsia="en-US"/>
        </w:rPr>
        <w:t xml:space="preserve">   </w:t>
      </w:r>
      <w:r w:rsidRPr="00F73BE9">
        <w:rPr>
          <w:rFonts w:ascii="MS Gothic" w:eastAsia="MS Gothic" w:hAnsi="MS Gothic" w:cs="MS Gothic"/>
          <w:kern w:val="0"/>
          <w:szCs w:val="20"/>
          <w:lang w:eastAsia="en-US"/>
        </w:rPr>
        <w:tab/>
        <w:t xml:space="preserve">  </w:t>
      </w:r>
      <w:r w:rsidRPr="00F73BE9">
        <w:rPr>
          <w:rFonts w:ascii="Arial" w:hAnsi="Arial" w:cs="Arial"/>
          <w:bCs/>
          <w:szCs w:val="20"/>
        </w:rPr>
        <w:fldChar w:fldCharType="begin">
          <w:ffData>
            <w:name w:val="Check24"/>
            <w:enabled/>
            <w:calcOnExit w:val="0"/>
            <w:checkBox>
              <w:size w:val="20"/>
              <w:default w:val="0"/>
            </w:checkBox>
          </w:ffData>
        </w:fldChar>
      </w:r>
      <w:r w:rsidRPr="00F73BE9">
        <w:rPr>
          <w:rFonts w:ascii="Arial" w:hAnsi="Arial" w:cs="Arial"/>
          <w:szCs w:val="20"/>
        </w:rPr>
        <w:instrText xml:space="preserve"> FORMCHECKBOX </w:instrText>
      </w:r>
      <w:r w:rsidR="00EA5691">
        <w:rPr>
          <w:rFonts w:ascii="Arial" w:hAnsi="Arial" w:cs="Arial"/>
          <w:bCs/>
          <w:szCs w:val="20"/>
        </w:rPr>
      </w:r>
      <w:r w:rsidR="00EA5691">
        <w:rPr>
          <w:rFonts w:ascii="Arial" w:hAnsi="Arial" w:cs="Arial"/>
          <w:bCs/>
          <w:szCs w:val="20"/>
        </w:rPr>
        <w:fldChar w:fldCharType="separate"/>
      </w:r>
      <w:r w:rsidRPr="00F73BE9">
        <w:rPr>
          <w:rFonts w:ascii="Arial" w:hAnsi="Arial" w:cs="Arial"/>
          <w:bCs/>
          <w:szCs w:val="20"/>
        </w:rPr>
        <w:fldChar w:fldCharType="end"/>
      </w:r>
      <w:r w:rsidRPr="00F73BE9">
        <w:rPr>
          <w:rFonts w:ascii="Arial" w:eastAsia="Times New Roman" w:hAnsi="Arial" w:cs="Arial"/>
          <w:kern w:val="0"/>
          <w:szCs w:val="20"/>
          <w:lang w:eastAsia="en-US"/>
        </w:rPr>
        <w:t xml:space="preserve"> NE</w:t>
      </w:r>
    </w:p>
    <w:p w14:paraId="2FED74FD" w14:textId="77777777" w:rsidR="00697D2D" w:rsidRPr="00F73BE9" w:rsidRDefault="00697D2D" w:rsidP="00697D2D">
      <w:pPr>
        <w:suppressAutoHyphens w:val="0"/>
        <w:spacing w:line="260" w:lineRule="exact"/>
        <w:jc w:val="both"/>
        <w:rPr>
          <w:rFonts w:ascii="Arial" w:hAnsi="Arial" w:cs="Arial"/>
          <w:b/>
          <w:bCs/>
          <w:szCs w:val="20"/>
        </w:rPr>
      </w:pPr>
    </w:p>
    <w:p w14:paraId="43ADD637" w14:textId="77777777" w:rsidR="00697D2D" w:rsidRPr="00E8723D" w:rsidRDefault="00697D2D" w:rsidP="00697D2D">
      <w:pPr>
        <w:keepNext/>
        <w:keepLines/>
        <w:spacing w:line="260" w:lineRule="exact"/>
        <w:jc w:val="both"/>
        <w:rPr>
          <w:rFonts w:ascii="Arial" w:hAnsi="Arial" w:cs="Arial"/>
          <w:szCs w:val="20"/>
        </w:rPr>
      </w:pPr>
      <w:r w:rsidRPr="00F73BE9">
        <w:rPr>
          <w:rFonts w:ascii="Arial" w:hAnsi="Arial" w:cs="Arial"/>
          <w:szCs w:val="20"/>
        </w:rPr>
        <w:t xml:space="preserve">Ponudnik oziroma udeleženec v skupnem poslu, ki nastopa s podizvajalci, mora za vsakega od podizvajalcev predložiti izpolnjen, podpisan iz </w:t>
      </w:r>
      <w:r w:rsidRPr="00E8723D">
        <w:rPr>
          <w:rFonts w:ascii="Arial" w:hAnsi="Arial" w:cs="Arial"/>
          <w:szCs w:val="20"/>
        </w:rPr>
        <w:t xml:space="preserve">žigosan </w:t>
      </w:r>
      <w:r w:rsidRPr="00E8723D">
        <w:rPr>
          <w:rFonts w:ascii="Arial" w:hAnsi="Arial" w:cs="Arial"/>
          <w:b/>
          <w:szCs w:val="20"/>
        </w:rPr>
        <w:t>obrazec P-6</w:t>
      </w:r>
      <w:r w:rsidR="00670A94">
        <w:rPr>
          <w:rFonts w:ascii="Arial" w:hAnsi="Arial" w:cs="Arial"/>
          <w:b/>
          <w:szCs w:val="20"/>
        </w:rPr>
        <w:t xml:space="preserve">: </w:t>
      </w:r>
      <w:r w:rsidRPr="00E8723D">
        <w:rPr>
          <w:rFonts w:ascii="Arial" w:hAnsi="Arial" w:cs="Arial"/>
          <w:b/>
          <w:color w:val="000000"/>
          <w:szCs w:val="20"/>
        </w:rPr>
        <w:t>Podatki o podizvajalcu</w:t>
      </w:r>
      <w:r w:rsidRPr="00E8723D">
        <w:rPr>
          <w:rFonts w:ascii="Arial" w:hAnsi="Arial" w:cs="Arial"/>
          <w:szCs w:val="20"/>
        </w:rPr>
        <w:t>, v katerega mora navesti vse zahtevane podatke.</w:t>
      </w:r>
    </w:p>
    <w:p w14:paraId="7EFFE0AE" w14:textId="77777777" w:rsidR="00697D2D" w:rsidRPr="00E8723D" w:rsidRDefault="00697D2D" w:rsidP="00697D2D">
      <w:p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</w:p>
    <w:p w14:paraId="395B7836" w14:textId="77777777" w:rsidR="00697D2D" w:rsidRPr="00BA53CC" w:rsidRDefault="00697D2D" w:rsidP="00697D2D">
      <w:p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  <w:r w:rsidRPr="00E8723D">
        <w:rPr>
          <w:rFonts w:ascii="Arial" w:hAnsi="Arial" w:cs="Arial"/>
          <w:bCs/>
          <w:szCs w:val="20"/>
        </w:rPr>
        <w:t xml:space="preserve">V primeru, če podizvajalci zahtevajo neposredna plačila, mora ponudnik za vse nominirane podizvajalce v ponudbi predložiti izpolnjeno, podpisano in žigosano </w:t>
      </w:r>
      <w:r w:rsidRPr="00027735">
        <w:rPr>
          <w:rFonts w:ascii="Arial" w:hAnsi="Arial" w:cs="Arial"/>
          <w:b/>
          <w:bCs/>
          <w:szCs w:val="20"/>
        </w:rPr>
        <w:t>Soglasje podizvajalca</w:t>
      </w:r>
      <w:r w:rsidR="00670A94">
        <w:rPr>
          <w:rFonts w:ascii="Arial" w:hAnsi="Arial" w:cs="Arial"/>
          <w:bCs/>
          <w:szCs w:val="20"/>
        </w:rPr>
        <w:t xml:space="preserve"> v obrazcu P-6: </w:t>
      </w:r>
      <w:r w:rsidRPr="00E8723D">
        <w:rPr>
          <w:rFonts w:ascii="Arial" w:hAnsi="Arial" w:cs="Arial"/>
          <w:color w:val="000000"/>
          <w:szCs w:val="20"/>
        </w:rPr>
        <w:t>Podatki o podizvajalcu</w:t>
      </w:r>
      <w:r w:rsidRPr="00E8723D">
        <w:rPr>
          <w:rFonts w:ascii="Arial" w:hAnsi="Arial" w:cs="Arial"/>
          <w:bCs/>
          <w:szCs w:val="20"/>
        </w:rPr>
        <w:t>.</w:t>
      </w:r>
    </w:p>
    <w:p w14:paraId="051F72FB" w14:textId="77777777" w:rsidR="00697D2D" w:rsidRDefault="00697D2D" w:rsidP="00697D2D">
      <w:pPr>
        <w:keepNext/>
        <w:keepLines/>
        <w:spacing w:line="260" w:lineRule="exact"/>
        <w:jc w:val="both"/>
        <w:rPr>
          <w:rFonts w:ascii="Arial" w:hAnsi="Arial" w:cs="Arial"/>
          <w:szCs w:val="20"/>
        </w:rPr>
      </w:pPr>
    </w:p>
    <w:p w14:paraId="228AC5FA" w14:textId="77777777" w:rsidR="00697D2D" w:rsidRDefault="00697D2D" w:rsidP="00697D2D">
      <w:pPr>
        <w:keepNext/>
        <w:keepLines/>
        <w:spacing w:line="260" w:lineRule="exact"/>
        <w:jc w:val="both"/>
        <w:rPr>
          <w:rFonts w:ascii="Arial" w:hAnsi="Arial" w:cs="Arial"/>
          <w:szCs w:val="20"/>
        </w:rPr>
      </w:pPr>
      <w:r w:rsidRPr="00BA53CC">
        <w:rPr>
          <w:rFonts w:ascii="Arial" w:hAnsi="Arial" w:cs="Arial"/>
          <w:szCs w:val="20"/>
        </w:rPr>
        <w:t xml:space="preserve">Ponudniku oz. udeležencu v skupnem poslu, ki nastopa brez podizvajalcev, ni </w:t>
      </w:r>
      <w:r w:rsidR="00670A94">
        <w:rPr>
          <w:rFonts w:ascii="Arial" w:hAnsi="Arial" w:cs="Arial"/>
          <w:szCs w:val="20"/>
        </w:rPr>
        <w:t xml:space="preserve">potrebno predložiti obrazca P-6: </w:t>
      </w:r>
      <w:r>
        <w:rPr>
          <w:rFonts w:ascii="Arial" w:hAnsi="Arial" w:cs="Arial"/>
          <w:color w:val="000000"/>
          <w:szCs w:val="20"/>
        </w:rPr>
        <w:t>Podatki o podizvajalcu</w:t>
      </w:r>
      <w:r w:rsidRPr="00BA53CC">
        <w:rPr>
          <w:rFonts w:ascii="Arial" w:hAnsi="Arial" w:cs="Arial"/>
          <w:szCs w:val="20"/>
        </w:rPr>
        <w:t>.</w:t>
      </w:r>
    </w:p>
    <w:p w14:paraId="40D9C38A" w14:textId="77777777" w:rsidR="00697D2D" w:rsidRDefault="00697D2D" w:rsidP="00697D2D">
      <w:pPr>
        <w:keepNext/>
        <w:keepLines/>
        <w:spacing w:line="260" w:lineRule="exact"/>
        <w:jc w:val="both"/>
        <w:rPr>
          <w:rFonts w:ascii="Arial" w:hAnsi="Arial" w:cs="Arial"/>
          <w:szCs w:val="20"/>
        </w:rPr>
      </w:pPr>
    </w:p>
    <w:p w14:paraId="7D2F560D" w14:textId="77777777" w:rsidR="00697D2D" w:rsidRDefault="00697D2D" w:rsidP="00697D2D">
      <w:pPr>
        <w:keepNext/>
        <w:keepLines/>
        <w:spacing w:line="260" w:lineRule="exact"/>
        <w:jc w:val="both"/>
        <w:rPr>
          <w:rFonts w:ascii="Arial" w:hAnsi="Arial" w:cs="Arial"/>
          <w:szCs w:val="20"/>
        </w:rPr>
      </w:pPr>
    </w:p>
    <w:p w14:paraId="1C053785" w14:textId="77777777" w:rsidR="00697D2D" w:rsidRDefault="00697D2D" w:rsidP="00697D2D">
      <w:pPr>
        <w:keepNext/>
        <w:keepLines/>
        <w:spacing w:line="260" w:lineRule="exact"/>
        <w:jc w:val="both"/>
        <w:rPr>
          <w:rFonts w:ascii="Arial" w:hAnsi="Arial" w:cs="Arial"/>
          <w:szCs w:val="20"/>
        </w:rPr>
      </w:pPr>
    </w:p>
    <w:p w14:paraId="0F2FBA78" w14:textId="3B69416D" w:rsidR="00697D2D" w:rsidRDefault="00697D2D" w:rsidP="00697D2D">
      <w:pPr>
        <w:keepNext/>
        <w:keepLines/>
        <w:spacing w:line="260" w:lineRule="exact"/>
        <w:jc w:val="both"/>
        <w:rPr>
          <w:rFonts w:ascii="Arial" w:hAnsi="Arial" w:cs="Arial"/>
          <w:szCs w:val="20"/>
        </w:rPr>
      </w:pPr>
    </w:p>
    <w:p w14:paraId="4FFFB9C7" w14:textId="2086F690" w:rsidR="00FC4EF6" w:rsidRDefault="00FC4EF6" w:rsidP="00697D2D">
      <w:pPr>
        <w:keepNext/>
        <w:keepLines/>
        <w:spacing w:line="260" w:lineRule="exact"/>
        <w:jc w:val="both"/>
        <w:rPr>
          <w:rFonts w:ascii="Arial" w:hAnsi="Arial" w:cs="Arial"/>
          <w:szCs w:val="20"/>
        </w:rPr>
      </w:pPr>
    </w:p>
    <w:p w14:paraId="74ADC209" w14:textId="48F9B74C" w:rsidR="00FC4EF6" w:rsidRDefault="00FC4EF6" w:rsidP="00697D2D">
      <w:pPr>
        <w:keepNext/>
        <w:keepLines/>
        <w:spacing w:line="260" w:lineRule="exact"/>
        <w:jc w:val="both"/>
        <w:rPr>
          <w:rFonts w:ascii="Arial" w:hAnsi="Arial" w:cs="Arial"/>
          <w:szCs w:val="20"/>
        </w:rPr>
      </w:pPr>
    </w:p>
    <w:p w14:paraId="2EF9CB55" w14:textId="3FFA44DC" w:rsidR="00FC4EF6" w:rsidRDefault="00FC4EF6" w:rsidP="00697D2D">
      <w:pPr>
        <w:keepNext/>
        <w:keepLines/>
        <w:spacing w:line="260" w:lineRule="exact"/>
        <w:jc w:val="both"/>
        <w:rPr>
          <w:rFonts w:ascii="Arial" w:hAnsi="Arial" w:cs="Arial"/>
          <w:szCs w:val="20"/>
        </w:rPr>
      </w:pPr>
    </w:p>
    <w:p w14:paraId="7F30829C" w14:textId="030FA0F3" w:rsidR="00FC4EF6" w:rsidRDefault="00FC4EF6" w:rsidP="00697D2D">
      <w:pPr>
        <w:keepNext/>
        <w:keepLines/>
        <w:spacing w:line="260" w:lineRule="exact"/>
        <w:jc w:val="both"/>
        <w:rPr>
          <w:rFonts w:ascii="Arial" w:hAnsi="Arial" w:cs="Arial"/>
          <w:szCs w:val="20"/>
        </w:rPr>
      </w:pPr>
    </w:p>
    <w:p w14:paraId="099E2A93" w14:textId="13D407E6" w:rsidR="00FC4EF6" w:rsidRDefault="00FC4EF6" w:rsidP="00697D2D">
      <w:pPr>
        <w:keepNext/>
        <w:keepLines/>
        <w:spacing w:line="260" w:lineRule="exact"/>
        <w:jc w:val="both"/>
        <w:rPr>
          <w:rFonts w:ascii="Arial" w:hAnsi="Arial" w:cs="Arial"/>
          <w:szCs w:val="20"/>
        </w:rPr>
      </w:pPr>
    </w:p>
    <w:p w14:paraId="483FB965" w14:textId="4FB820C9" w:rsidR="00FC4EF6" w:rsidRDefault="00FC4EF6" w:rsidP="00697D2D">
      <w:pPr>
        <w:keepNext/>
        <w:keepLines/>
        <w:spacing w:line="260" w:lineRule="exact"/>
        <w:jc w:val="both"/>
        <w:rPr>
          <w:rFonts w:ascii="Arial" w:hAnsi="Arial" w:cs="Arial"/>
          <w:szCs w:val="20"/>
        </w:rPr>
      </w:pPr>
    </w:p>
    <w:p w14:paraId="65CE8CF1" w14:textId="4001F628" w:rsidR="00FC4EF6" w:rsidRDefault="00FC4EF6" w:rsidP="00697D2D">
      <w:pPr>
        <w:keepNext/>
        <w:keepLines/>
        <w:spacing w:line="260" w:lineRule="exact"/>
        <w:jc w:val="both"/>
        <w:rPr>
          <w:rFonts w:ascii="Arial" w:hAnsi="Arial" w:cs="Arial"/>
          <w:szCs w:val="20"/>
        </w:rPr>
      </w:pPr>
    </w:p>
    <w:p w14:paraId="264D38FF" w14:textId="77777777" w:rsidR="00FC4EF6" w:rsidRDefault="00FC4EF6" w:rsidP="00697D2D">
      <w:pPr>
        <w:keepNext/>
        <w:keepLines/>
        <w:spacing w:line="260" w:lineRule="exact"/>
        <w:jc w:val="both"/>
        <w:rPr>
          <w:rFonts w:ascii="Arial" w:hAnsi="Arial" w:cs="Arial"/>
          <w:szCs w:val="20"/>
        </w:rPr>
      </w:pPr>
    </w:p>
    <w:p w14:paraId="05E8B9DC" w14:textId="77777777" w:rsidR="00FC4EF6" w:rsidRDefault="00FC4EF6" w:rsidP="00697D2D">
      <w:pPr>
        <w:keepNext/>
        <w:keepLines/>
        <w:spacing w:line="260" w:lineRule="exact"/>
        <w:jc w:val="both"/>
        <w:rPr>
          <w:rFonts w:ascii="Arial" w:hAnsi="Arial" w:cs="Arial"/>
          <w:szCs w:val="20"/>
        </w:rPr>
      </w:pPr>
    </w:p>
    <w:p w14:paraId="6CBBCCED" w14:textId="77777777" w:rsidR="00FC4EF6" w:rsidRDefault="00FC4EF6" w:rsidP="00FC4EF6">
      <w:pPr>
        <w:pStyle w:val="ListParagraph"/>
        <w:suppressAutoHyphens w:val="0"/>
        <w:spacing w:after="120" w:line="260" w:lineRule="exact"/>
        <w:ind w:left="425"/>
        <w:rPr>
          <w:rFonts w:ascii="Arial" w:hAnsi="Arial" w:cs="Arial"/>
          <w:b/>
          <w:bCs/>
          <w:szCs w:val="20"/>
        </w:rPr>
      </w:pPr>
    </w:p>
    <w:p w14:paraId="487463B3" w14:textId="665F6BA9" w:rsidR="00FC4EF6" w:rsidRPr="00FC4EF6" w:rsidRDefault="00FC4EF6" w:rsidP="00FC4EF6">
      <w:pPr>
        <w:pStyle w:val="ListParagraph"/>
        <w:numPr>
          <w:ilvl w:val="0"/>
          <w:numId w:val="40"/>
        </w:numPr>
        <w:suppressAutoHyphens w:val="0"/>
        <w:spacing w:after="120" w:line="260" w:lineRule="exact"/>
        <w:rPr>
          <w:rFonts w:ascii="Arial" w:hAnsi="Arial" w:cs="Arial"/>
          <w:b/>
          <w:bCs/>
          <w:szCs w:val="20"/>
          <w:highlight w:val="yellow"/>
        </w:rPr>
      </w:pPr>
      <w:r w:rsidRPr="00FC4EF6">
        <w:rPr>
          <w:rFonts w:ascii="Arial" w:hAnsi="Arial" w:cs="Arial"/>
          <w:b/>
          <w:bCs/>
          <w:szCs w:val="20"/>
          <w:highlight w:val="yellow"/>
        </w:rPr>
        <w:lastRenderedPageBreak/>
        <w:t>REFERENCE (za sklop 1 in/ ali sklop 2 in/ ali sklop 3)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25"/>
        <w:gridCol w:w="7002"/>
      </w:tblGrid>
      <w:tr w:rsidR="00FC4EF6" w:rsidRPr="00566E40" w14:paraId="467B965A" w14:textId="77777777" w:rsidTr="005B0051">
        <w:tc>
          <w:tcPr>
            <w:tcW w:w="2625" w:type="dxa"/>
          </w:tcPr>
          <w:p w14:paraId="3421A67D" w14:textId="77777777" w:rsidR="00FC4EF6" w:rsidRPr="00566E40" w:rsidRDefault="00FC4EF6" w:rsidP="005B0051">
            <w:pPr>
              <w:suppressAutoHyphens w:val="0"/>
              <w:spacing w:before="120" w:after="120" w:line="260" w:lineRule="exact"/>
              <w:rPr>
                <w:rFonts w:ascii="Arial" w:hAnsi="Arial" w:cs="Arial"/>
                <w:szCs w:val="20"/>
              </w:rPr>
            </w:pPr>
            <w:r w:rsidRPr="00566E40">
              <w:rPr>
                <w:rFonts w:ascii="Arial" w:hAnsi="Arial" w:cs="Arial"/>
                <w:szCs w:val="20"/>
              </w:rPr>
              <w:t>Predmet javnega naročila</w:t>
            </w:r>
          </w:p>
        </w:tc>
        <w:tc>
          <w:tcPr>
            <w:tcW w:w="7002" w:type="dxa"/>
          </w:tcPr>
          <w:p w14:paraId="09FCE8CC" w14:textId="558E876C" w:rsidR="00FC4EF6" w:rsidRPr="00566E40" w:rsidRDefault="00FC4EF6" w:rsidP="005B0051">
            <w:pPr>
              <w:suppressAutoHyphens w:val="0"/>
              <w:spacing w:before="120" w:after="120" w:line="260" w:lineRule="exact"/>
              <w:jc w:val="both"/>
              <w:rPr>
                <w:rFonts w:ascii="Arial" w:hAnsi="Arial" w:cs="Arial"/>
                <w:b/>
                <w:szCs w:val="20"/>
              </w:rPr>
            </w:pPr>
            <w:r w:rsidRPr="00D80BCA">
              <w:rPr>
                <w:rFonts w:ascii="Arial" w:hAnsi="Arial" w:cs="Arial"/>
                <w:b/>
                <w:szCs w:val="20"/>
              </w:rPr>
              <w:t xml:space="preserve">Storitve prevozov za potrebe Ministrstva za zunanje in evropske zadeve </w:t>
            </w:r>
            <w:r w:rsidR="00EA5691">
              <w:rPr>
                <w:rFonts w:ascii="Arial" w:hAnsi="Arial" w:cs="Arial"/>
                <w:b/>
                <w:szCs w:val="20"/>
              </w:rPr>
              <w:t>2026-2029</w:t>
            </w:r>
          </w:p>
        </w:tc>
      </w:tr>
      <w:tr w:rsidR="00FC4EF6" w:rsidRPr="00566E40" w14:paraId="79B6D740" w14:textId="77777777" w:rsidTr="005B0051">
        <w:tc>
          <w:tcPr>
            <w:tcW w:w="2625" w:type="dxa"/>
          </w:tcPr>
          <w:p w14:paraId="0E43D609" w14:textId="77777777" w:rsidR="00FC4EF6" w:rsidRPr="00566E40" w:rsidRDefault="00FC4EF6" w:rsidP="005B0051">
            <w:pPr>
              <w:suppressAutoHyphens w:val="0"/>
              <w:spacing w:before="120" w:after="120" w:line="260" w:lineRule="exact"/>
              <w:rPr>
                <w:rFonts w:ascii="Arial" w:hAnsi="Arial" w:cs="Arial"/>
                <w:szCs w:val="20"/>
              </w:rPr>
            </w:pPr>
            <w:r w:rsidRPr="00566E40">
              <w:rPr>
                <w:rFonts w:ascii="Arial" w:hAnsi="Arial" w:cs="Arial"/>
                <w:szCs w:val="20"/>
              </w:rPr>
              <w:t>Oznaka javnega naročila</w:t>
            </w:r>
          </w:p>
        </w:tc>
        <w:tc>
          <w:tcPr>
            <w:tcW w:w="7002" w:type="dxa"/>
          </w:tcPr>
          <w:p w14:paraId="5B76DADA" w14:textId="12F25138" w:rsidR="00FC4EF6" w:rsidRPr="00566E40" w:rsidRDefault="00FC4EF6" w:rsidP="005B0051">
            <w:pPr>
              <w:suppressAutoHyphens w:val="0"/>
              <w:spacing w:before="120" w:after="120" w:line="260" w:lineRule="exact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101/26 EU</w:t>
            </w:r>
            <w:r w:rsidRPr="00566E40">
              <w:rPr>
                <w:rFonts w:ascii="Arial" w:hAnsi="Arial" w:cs="Arial"/>
                <w:b/>
                <w:szCs w:val="20"/>
              </w:rPr>
              <w:t xml:space="preserve"> JN MZ</w:t>
            </w:r>
            <w:r>
              <w:rPr>
                <w:rFonts w:ascii="Arial" w:hAnsi="Arial" w:cs="Arial"/>
                <w:b/>
                <w:szCs w:val="20"/>
              </w:rPr>
              <w:t>E</w:t>
            </w:r>
            <w:r w:rsidRPr="00566E40">
              <w:rPr>
                <w:rFonts w:ascii="Arial" w:hAnsi="Arial" w:cs="Arial"/>
                <w:b/>
                <w:szCs w:val="20"/>
              </w:rPr>
              <w:t>Z</w:t>
            </w:r>
          </w:p>
        </w:tc>
      </w:tr>
    </w:tbl>
    <w:p w14:paraId="766CAE54" w14:textId="77777777" w:rsidR="00FC4EF6" w:rsidRPr="00566E40" w:rsidRDefault="00FC4EF6" w:rsidP="00FC4EF6">
      <w:pPr>
        <w:keepNext/>
        <w:keepLines/>
        <w:spacing w:line="260" w:lineRule="exact"/>
        <w:jc w:val="both"/>
        <w:rPr>
          <w:rFonts w:ascii="Arial" w:hAnsi="Arial" w:cs="Arial"/>
          <w:bCs/>
          <w:szCs w:val="20"/>
        </w:rPr>
      </w:pPr>
    </w:p>
    <w:p w14:paraId="4268C4ED" w14:textId="1778FCD6" w:rsidR="00FC4EF6" w:rsidRDefault="00FC4EF6" w:rsidP="00FC4EF6">
      <w:pPr>
        <w:keepNext/>
        <w:keepLines/>
        <w:spacing w:line="260" w:lineRule="exact"/>
        <w:jc w:val="both"/>
        <w:rPr>
          <w:rFonts w:ascii="Arial" w:hAnsi="Arial" w:cs="Arial"/>
          <w:bCs/>
          <w:szCs w:val="20"/>
        </w:rPr>
      </w:pPr>
      <w:r w:rsidRPr="00566E40">
        <w:rPr>
          <w:rFonts w:ascii="Arial" w:hAnsi="Arial" w:cs="Arial"/>
          <w:bCs/>
          <w:szCs w:val="20"/>
        </w:rPr>
        <w:t>Ponudnik in morebitni ostali udeleženci pri skupnem poslu povzamejo najbolj pomembne referenčne projekte, z navedbo katerih dokazujejo izpolnjevanje pogoja</w:t>
      </w:r>
      <w:r w:rsidRPr="00566E40">
        <w:rPr>
          <w:rFonts w:ascii="Arial" w:hAnsi="Arial" w:cs="Arial"/>
          <w:szCs w:val="20"/>
        </w:rPr>
        <w:t xml:space="preserve"> </w:t>
      </w:r>
      <w:r>
        <w:rPr>
          <w:rFonts w:ascii="Arial" w:hAnsi="Arial" w:cs="Arial"/>
          <w:szCs w:val="20"/>
        </w:rPr>
        <w:t xml:space="preserve">iz </w:t>
      </w:r>
      <w:r w:rsidRPr="00FC4EF6">
        <w:rPr>
          <w:rFonts w:ascii="Arial" w:hAnsi="Arial" w:cs="Arial"/>
          <w:szCs w:val="20"/>
          <w:highlight w:val="yellow"/>
        </w:rPr>
        <w:t>točke 9.</w:t>
      </w:r>
      <w:r w:rsidR="00EA5691">
        <w:rPr>
          <w:rFonts w:ascii="Arial" w:hAnsi="Arial" w:cs="Arial"/>
          <w:szCs w:val="20"/>
          <w:highlight w:val="yellow"/>
        </w:rPr>
        <w:t>4</w:t>
      </w:r>
      <w:r w:rsidRPr="00FC4EF6">
        <w:rPr>
          <w:rFonts w:ascii="Arial" w:hAnsi="Arial" w:cs="Arial"/>
          <w:szCs w:val="20"/>
          <w:highlight w:val="yellow"/>
        </w:rPr>
        <w:t>.</w:t>
      </w:r>
      <w:r w:rsidR="00EA5691">
        <w:rPr>
          <w:rFonts w:ascii="Arial" w:hAnsi="Arial" w:cs="Arial"/>
          <w:szCs w:val="20"/>
          <w:highlight w:val="yellow"/>
        </w:rPr>
        <w:t>1</w:t>
      </w:r>
      <w:r w:rsidRPr="00FC4EF6">
        <w:rPr>
          <w:rFonts w:ascii="Arial" w:hAnsi="Arial" w:cs="Arial"/>
          <w:szCs w:val="20"/>
          <w:highlight w:val="yellow"/>
        </w:rPr>
        <w:t xml:space="preserve"> (</w:t>
      </w:r>
      <w:r w:rsidRPr="00FC4EF6">
        <w:rPr>
          <w:rFonts w:ascii="Arial" w:hAnsi="Arial" w:cs="Arial"/>
          <w:i/>
          <w:szCs w:val="20"/>
          <w:highlight w:val="yellow"/>
        </w:rPr>
        <w:t>velja za sklop 1</w:t>
      </w:r>
      <w:r w:rsidRPr="00FC4EF6">
        <w:rPr>
          <w:rFonts w:ascii="Arial" w:hAnsi="Arial" w:cs="Arial"/>
          <w:szCs w:val="20"/>
          <w:highlight w:val="yellow"/>
        </w:rPr>
        <w:t>), 9.</w:t>
      </w:r>
      <w:r w:rsidR="00EA5691">
        <w:rPr>
          <w:rFonts w:ascii="Arial" w:hAnsi="Arial" w:cs="Arial"/>
          <w:szCs w:val="20"/>
          <w:highlight w:val="yellow"/>
        </w:rPr>
        <w:t>4</w:t>
      </w:r>
      <w:r w:rsidRPr="00FC4EF6">
        <w:rPr>
          <w:rFonts w:ascii="Arial" w:hAnsi="Arial" w:cs="Arial"/>
          <w:szCs w:val="20"/>
          <w:highlight w:val="yellow"/>
        </w:rPr>
        <w:t>.</w:t>
      </w:r>
      <w:r w:rsidR="00EA5691">
        <w:rPr>
          <w:rFonts w:ascii="Arial" w:hAnsi="Arial" w:cs="Arial"/>
          <w:szCs w:val="20"/>
          <w:highlight w:val="yellow"/>
        </w:rPr>
        <w:t>2</w:t>
      </w:r>
      <w:r w:rsidRPr="00FC4EF6">
        <w:rPr>
          <w:rFonts w:ascii="Arial" w:hAnsi="Arial" w:cs="Arial"/>
          <w:szCs w:val="20"/>
          <w:highlight w:val="yellow"/>
        </w:rPr>
        <w:t xml:space="preserve"> (</w:t>
      </w:r>
      <w:r w:rsidRPr="00FC4EF6">
        <w:rPr>
          <w:rFonts w:ascii="Arial" w:hAnsi="Arial" w:cs="Arial"/>
          <w:i/>
          <w:szCs w:val="20"/>
          <w:highlight w:val="yellow"/>
        </w:rPr>
        <w:t>velja za sklop 2</w:t>
      </w:r>
      <w:r w:rsidRPr="00FC4EF6">
        <w:rPr>
          <w:rFonts w:ascii="Arial" w:hAnsi="Arial" w:cs="Arial"/>
          <w:szCs w:val="20"/>
          <w:highlight w:val="yellow"/>
        </w:rPr>
        <w:t>) in točke 9.</w:t>
      </w:r>
      <w:r w:rsidR="00EA5691">
        <w:rPr>
          <w:rFonts w:ascii="Arial" w:hAnsi="Arial" w:cs="Arial"/>
          <w:szCs w:val="20"/>
          <w:highlight w:val="yellow"/>
        </w:rPr>
        <w:t>4</w:t>
      </w:r>
      <w:r w:rsidRPr="00FC4EF6">
        <w:rPr>
          <w:rFonts w:ascii="Arial" w:hAnsi="Arial" w:cs="Arial"/>
          <w:szCs w:val="20"/>
          <w:highlight w:val="yellow"/>
        </w:rPr>
        <w:t>.</w:t>
      </w:r>
      <w:r w:rsidR="00EA5691">
        <w:rPr>
          <w:rFonts w:ascii="Arial" w:hAnsi="Arial" w:cs="Arial"/>
          <w:szCs w:val="20"/>
          <w:highlight w:val="yellow"/>
        </w:rPr>
        <w:t>3</w:t>
      </w:r>
      <w:r w:rsidRPr="00FC4EF6">
        <w:rPr>
          <w:rFonts w:ascii="Arial" w:hAnsi="Arial" w:cs="Arial"/>
          <w:szCs w:val="20"/>
          <w:highlight w:val="yellow"/>
        </w:rPr>
        <w:t xml:space="preserve"> (v</w:t>
      </w:r>
      <w:r w:rsidRPr="00FC4EF6">
        <w:rPr>
          <w:rFonts w:ascii="Arial" w:hAnsi="Arial" w:cs="Arial"/>
          <w:i/>
          <w:szCs w:val="20"/>
          <w:highlight w:val="yellow"/>
        </w:rPr>
        <w:t>elja za sklop 3</w:t>
      </w:r>
      <w:r w:rsidRPr="00FC4EF6">
        <w:rPr>
          <w:rFonts w:ascii="Arial" w:hAnsi="Arial" w:cs="Arial"/>
          <w:szCs w:val="20"/>
          <w:highlight w:val="yellow"/>
        </w:rPr>
        <w:t>)</w:t>
      </w:r>
      <w:r w:rsidRPr="00566E40">
        <w:rPr>
          <w:rFonts w:ascii="Arial" w:hAnsi="Arial" w:cs="Arial"/>
          <w:szCs w:val="20"/>
        </w:rPr>
        <w:t xml:space="preserve"> obrazca Navodila ponudnikom.</w:t>
      </w:r>
      <w:r w:rsidRPr="00566E40">
        <w:rPr>
          <w:rFonts w:ascii="Arial" w:hAnsi="Arial" w:cs="Arial"/>
          <w:bCs/>
          <w:szCs w:val="20"/>
        </w:rPr>
        <w:t xml:space="preserve"> Za vsako referenco udeleženci izpolnijo ločeno tabelo (tabele ustrezno prekopirajo glede na število referenc).</w:t>
      </w:r>
    </w:p>
    <w:p w14:paraId="48578E0A" w14:textId="77777777" w:rsidR="00FC4EF6" w:rsidRPr="002E2682" w:rsidRDefault="00FC4EF6" w:rsidP="00FC4EF6">
      <w:pPr>
        <w:keepNext/>
        <w:keepLines/>
        <w:spacing w:line="260" w:lineRule="exact"/>
        <w:jc w:val="both"/>
        <w:rPr>
          <w:rFonts w:ascii="Arial" w:hAnsi="Arial" w:cs="Arial"/>
          <w:bCs/>
          <w:szCs w:val="20"/>
        </w:rPr>
      </w:pPr>
    </w:p>
    <w:tbl>
      <w:tblPr>
        <w:tblW w:w="9639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773"/>
        <w:gridCol w:w="5866"/>
      </w:tblGrid>
      <w:tr w:rsidR="00FC4EF6" w:rsidRPr="002E2682" w14:paraId="7516CFFE" w14:textId="77777777" w:rsidTr="005B0051">
        <w:tc>
          <w:tcPr>
            <w:tcW w:w="9639" w:type="dxa"/>
            <w:gridSpan w:val="2"/>
            <w:shd w:val="clear" w:color="auto" w:fill="auto"/>
            <w:vAlign w:val="center"/>
          </w:tcPr>
          <w:p w14:paraId="61F0FC95" w14:textId="77777777" w:rsidR="00FC4EF6" w:rsidRPr="002E2682" w:rsidRDefault="00FC4EF6" w:rsidP="005B0051">
            <w:pPr>
              <w:pStyle w:val="TableContents"/>
              <w:spacing w:line="260" w:lineRule="exact"/>
              <w:jc w:val="center"/>
              <w:rPr>
                <w:rFonts w:ascii="Arial" w:hAnsi="Arial" w:cs="Arial"/>
                <w:b/>
                <w:szCs w:val="20"/>
              </w:rPr>
            </w:pPr>
            <w:r w:rsidRPr="002E2682">
              <w:rPr>
                <w:rFonts w:ascii="Arial" w:hAnsi="Arial" w:cs="Arial"/>
                <w:b/>
                <w:szCs w:val="20"/>
              </w:rPr>
              <w:t>REFERENCE ZA IZVAJANJE STORITEV PREDMETNEGA JAVNEGA NAROČILA</w:t>
            </w:r>
          </w:p>
        </w:tc>
      </w:tr>
      <w:tr w:rsidR="00FC4EF6" w:rsidRPr="002E2682" w14:paraId="77F91617" w14:textId="77777777" w:rsidTr="005B0051"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64ABF" w14:textId="77777777" w:rsidR="00FC4EF6" w:rsidRPr="00566E40" w:rsidRDefault="00FC4EF6" w:rsidP="005B0051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566E40">
              <w:rPr>
                <w:rFonts w:ascii="Arial" w:hAnsi="Arial" w:cs="Arial"/>
                <w:b/>
                <w:bCs/>
                <w:szCs w:val="20"/>
              </w:rPr>
              <w:t xml:space="preserve">Sklop </w:t>
            </w:r>
            <w:r w:rsidRPr="00566E40">
              <w:rPr>
                <w:rFonts w:ascii="Arial" w:hAnsi="Arial" w:cs="Arial"/>
                <w:bCs/>
                <w:i/>
                <w:szCs w:val="20"/>
              </w:rPr>
              <w:t>(ustrezno označiti, na kateri sklop se referenca nanaša)</w:t>
            </w:r>
          </w:p>
        </w:tc>
        <w:tc>
          <w:tcPr>
            <w:tcW w:w="5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E4473" w14:textId="77777777" w:rsidR="00FC4EF6" w:rsidRPr="001842B1" w:rsidRDefault="00FC4EF6" w:rsidP="005B0051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szCs w:val="20"/>
              </w:rPr>
            </w:pPr>
            <w:r w:rsidRPr="001842B1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1842B1">
              <w:rPr>
                <w:rFonts w:ascii="Arial" w:hAnsi="Arial" w:cs="Arial"/>
                <w:szCs w:val="20"/>
              </w:rPr>
              <w:instrText xml:space="preserve"> FORMCHECKBOX </w:instrText>
            </w:r>
            <w:r w:rsidR="00EA5691">
              <w:rPr>
                <w:rFonts w:ascii="Arial" w:hAnsi="Arial" w:cs="Arial"/>
                <w:bCs/>
                <w:szCs w:val="20"/>
              </w:rPr>
            </w:r>
            <w:r w:rsidR="00EA5691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1842B1">
              <w:rPr>
                <w:rFonts w:ascii="Arial" w:hAnsi="Arial" w:cs="Arial"/>
                <w:bCs/>
                <w:szCs w:val="20"/>
              </w:rPr>
              <w:fldChar w:fldCharType="end"/>
            </w:r>
            <w:r w:rsidRPr="001842B1">
              <w:rPr>
                <w:rFonts w:ascii="Arial" w:hAnsi="Arial" w:cs="Arial"/>
                <w:bCs/>
                <w:szCs w:val="20"/>
              </w:rPr>
              <w:t xml:space="preserve"> </w:t>
            </w:r>
            <w:r w:rsidRPr="001842B1">
              <w:rPr>
                <w:rFonts w:ascii="Arial" w:hAnsi="Arial" w:cs="Arial"/>
                <w:b/>
                <w:szCs w:val="20"/>
              </w:rPr>
              <w:t>Sklop 1</w:t>
            </w:r>
            <w:r w:rsidRPr="001842B1">
              <w:rPr>
                <w:rFonts w:ascii="Arial" w:hAnsi="Arial" w:cs="Arial"/>
                <w:szCs w:val="20"/>
              </w:rPr>
              <w:t>: Prevozi z osebnimi in kombiniranimi vozili</w:t>
            </w:r>
          </w:p>
          <w:p w14:paraId="11F4B90F" w14:textId="77777777" w:rsidR="00FC4EF6" w:rsidRPr="001842B1" w:rsidRDefault="00FC4EF6" w:rsidP="005B0051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szCs w:val="20"/>
              </w:rPr>
            </w:pPr>
            <w:r w:rsidRPr="001842B1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1842B1">
              <w:rPr>
                <w:rFonts w:ascii="Arial" w:hAnsi="Arial" w:cs="Arial"/>
                <w:szCs w:val="20"/>
              </w:rPr>
              <w:instrText xml:space="preserve"> FORMCHECKBOX </w:instrText>
            </w:r>
            <w:r w:rsidR="00EA5691">
              <w:rPr>
                <w:rFonts w:ascii="Arial" w:hAnsi="Arial" w:cs="Arial"/>
                <w:bCs/>
                <w:szCs w:val="20"/>
              </w:rPr>
            </w:r>
            <w:r w:rsidR="00EA5691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1842B1">
              <w:rPr>
                <w:rFonts w:ascii="Arial" w:hAnsi="Arial" w:cs="Arial"/>
                <w:bCs/>
                <w:szCs w:val="20"/>
              </w:rPr>
              <w:fldChar w:fldCharType="end"/>
            </w:r>
            <w:r w:rsidRPr="001842B1">
              <w:rPr>
                <w:rFonts w:ascii="Arial" w:hAnsi="Arial" w:cs="Arial"/>
                <w:bCs/>
                <w:szCs w:val="20"/>
              </w:rPr>
              <w:t xml:space="preserve"> </w:t>
            </w:r>
            <w:r w:rsidRPr="001842B1">
              <w:rPr>
                <w:rFonts w:ascii="Arial" w:hAnsi="Arial" w:cs="Arial"/>
                <w:b/>
                <w:szCs w:val="20"/>
              </w:rPr>
              <w:t>Sklop 2</w:t>
            </w:r>
            <w:r w:rsidRPr="001842B1">
              <w:rPr>
                <w:rFonts w:ascii="Arial" w:hAnsi="Arial" w:cs="Arial"/>
                <w:szCs w:val="20"/>
              </w:rPr>
              <w:t>: Prevozi z avtobusi</w:t>
            </w:r>
          </w:p>
          <w:p w14:paraId="746C40A6" w14:textId="77777777" w:rsidR="00FC4EF6" w:rsidRPr="00566E40" w:rsidRDefault="00FC4EF6" w:rsidP="005B0051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1842B1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1842B1">
              <w:rPr>
                <w:rFonts w:ascii="Arial" w:hAnsi="Arial" w:cs="Arial"/>
                <w:szCs w:val="20"/>
              </w:rPr>
              <w:instrText xml:space="preserve"> FORMCHECKBOX </w:instrText>
            </w:r>
            <w:r w:rsidR="00EA5691">
              <w:rPr>
                <w:rFonts w:ascii="Arial" w:hAnsi="Arial" w:cs="Arial"/>
                <w:bCs/>
                <w:szCs w:val="20"/>
              </w:rPr>
            </w:r>
            <w:r w:rsidR="00EA5691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1842B1">
              <w:rPr>
                <w:rFonts w:ascii="Arial" w:hAnsi="Arial" w:cs="Arial"/>
                <w:bCs/>
                <w:szCs w:val="20"/>
              </w:rPr>
              <w:fldChar w:fldCharType="end"/>
            </w:r>
            <w:r w:rsidRPr="001842B1">
              <w:rPr>
                <w:rFonts w:ascii="Arial" w:hAnsi="Arial" w:cs="Arial"/>
                <w:bCs/>
                <w:szCs w:val="20"/>
              </w:rPr>
              <w:t xml:space="preserve"> </w:t>
            </w:r>
            <w:r w:rsidRPr="001842B1">
              <w:rPr>
                <w:rFonts w:ascii="Arial" w:hAnsi="Arial" w:cs="Arial"/>
                <w:b/>
                <w:szCs w:val="20"/>
              </w:rPr>
              <w:t>Sklop 3</w:t>
            </w:r>
            <w:r w:rsidRPr="001842B1">
              <w:rPr>
                <w:rFonts w:ascii="Arial" w:hAnsi="Arial" w:cs="Arial"/>
                <w:szCs w:val="20"/>
              </w:rPr>
              <w:t>: Prevozi na okoliška letališča</w:t>
            </w:r>
          </w:p>
        </w:tc>
      </w:tr>
      <w:tr w:rsidR="00FC4EF6" w:rsidRPr="002E2682" w14:paraId="6829C1D3" w14:textId="77777777" w:rsidTr="005B0051"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15EE0" w14:textId="77777777" w:rsidR="00FC4EF6" w:rsidRPr="002E2682" w:rsidRDefault="00FC4EF6" w:rsidP="005B0051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2E2682">
              <w:rPr>
                <w:rFonts w:ascii="Arial" w:hAnsi="Arial" w:cs="Arial"/>
                <w:b/>
                <w:bCs/>
                <w:szCs w:val="20"/>
              </w:rPr>
              <w:t xml:space="preserve">Naročnik referenčnega posla </w:t>
            </w:r>
            <w:r w:rsidRPr="002E2682">
              <w:rPr>
                <w:rFonts w:ascii="Arial" w:hAnsi="Arial" w:cs="Arial"/>
                <w:bCs/>
                <w:i/>
                <w:szCs w:val="20"/>
              </w:rPr>
              <w:t>(naziv in naslov)</w:t>
            </w:r>
          </w:p>
        </w:tc>
        <w:tc>
          <w:tcPr>
            <w:tcW w:w="5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18E37" w14:textId="77777777" w:rsidR="00FC4EF6" w:rsidRPr="00167859" w:rsidRDefault="00FC4EF6" w:rsidP="005B0051">
            <w:pPr>
              <w:pStyle w:val="TableContents"/>
              <w:spacing w:line="260" w:lineRule="exact"/>
              <w:rPr>
                <w:rFonts w:ascii="Arial" w:hAnsi="Arial" w:cs="Arial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FC4EF6" w:rsidRPr="002E2682" w14:paraId="2C4B54AB" w14:textId="77777777" w:rsidTr="005B0051"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DA06F" w14:textId="77777777" w:rsidR="00FC4EF6" w:rsidRPr="002E2682" w:rsidRDefault="00FC4EF6" w:rsidP="005B0051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2E2682">
              <w:rPr>
                <w:rFonts w:ascii="Arial" w:hAnsi="Arial" w:cs="Arial"/>
                <w:b/>
                <w:bCs/>
                <w:szCs w:val="20"/>
              </w:rPr>
              <w:t xml:space="preserve">Ime referenčnega posla in številka javnega naročila </w:t>
            </w:r>
            <w:r w:rsidRPr="002E2682">
              <w:rPr>
                <w:rFonts w:ascii="Arial" w:hAnsi="Arial" w:cs="Arial"/>
                <w:bCs/>
                <w:i/>
                <w:szCs w:val="20"/>
              </w:rPr>
              <w:t>(če je šlo za javno naročilo)</w:t>
            </w:r>
          </w:p>
        </w:tc>
        <w:tc>
          <w:tcPr>
            <w:tcW w:w="5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08191" w14:textId="77777777" w:rsidR="00FC4EF6" w:rsidRPr="002E2682" w:rsidRDefault="00FC4EF6" w:rsidP="005B0051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  <w:p w14:paraId="7B7756D6" w14:textId="77777777" w:rsidR="00FC4EF6" w:rsidRPr="002E2682" w:rsidRDefault="00FC4EF6" w:rsidP="005B0051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</w:p>
        </w:tc>
      </w:tr>
      <w:tr w:rsidR="00FC4EF6" w:rsidRPr="002E2682" w14:paraId="72E56BE1" w14:textId="77777777" w:rsidTr="005B0051"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BE096" w14:textId="77777777" w:rsidR="00FC4EF6" w:rsidRPr="002E2682" w:rsidRDefault="00FC4EF6" w:rsidP="005B0051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2E2682">
              <w:rPr>
                <w:rFonts w:ascii="Arial" w:hAnsi="Arial" w:cs="Arial"/>
                <w:b/>
                <w:bCs/>
                <w:szCs w:val="20"/>
              </w:rPr>
              <w:t>Izvajalec referenčnega posla</w:t>
            </w:r>
          </w:p>
        </w:tc>
        <w:tc>
          <w:tcPr>
            <w:tcW w:w="5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3CABC" w14:textId="77777777" w:rsidR="00FC4EF6" w:rsidRPr="002E2682" w:rsidRDefault="00FC4EF6" w:rsidP="005B0051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FC4EF6" w:rsidRPr="002E2682" w14:paraId="6BC4466B" w14:textId="77777777" w:rsidTr="005B0051"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891EB" w14:textId="77777777" w:rsidR="00FC4EF6" w:rsidRPr="002E2682" w:rsidRDefault="00FC4EF6" w:rsidP="005B0051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2E2682">
              <w:rPr>
                <w:rFonts w:ascii="Arial" w:hAnsi="Arial" w:cs="Arial"/>
                <w:b/>
                <w:bCs/>
                <w:szCs w:val="20"/>
              </w:rPr>
              <w:t xml:space="preserve">Partnerji pri referenčnem poslu </w:t>
            </w:r>
            <w:r w:rsidRPr="002E2682">
              <w:rPr>
                <w:rFonts w:ascii="Arial" w:hAnsi="Arial" w:cs="Arial"/>
                <w:bCs/>
                <w:i/>
                <w:szCs w:val="20"/>
              </w:rPr>
              <w:t>(če je šlo za skupni posel)</w:t>
            </w:r>
          </w:p>
        </w:tc>
        <w:tc>
          <w:tcPr>
            <w:tcW w:w="5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2D5E3" w14:textId="77777777" w:rsidR="00FC4EF6" w:rsidRPr="002E2682" w:rsidRDefault="00FC4EF6" w:rsidP="005B0051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FC4EF6" w:rsidRPr="002E2682" w14:paraId="51160B42" w14:textId="77777777" w:rsidTr="005B0051"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E78B8" w14:textId="77777777" w:rsidR="00FC4EF6" w:rsidRPr="002E2682" w:rsidRDefault="00FC4EF6" w:rsidP="005B0051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2E2682">
              <w:rPr>
                <w:rFonts w:ascii="Arial" w:hAnsi="Arial" w:cs="Arial"/>
                <w:b/>
                <w:bCs/>
                <w:szCs w:val="20"/>
              </w:rPr>
              <w:t xml:space="preserve">Delež ponudnika, če je bil udeležen v skupnem poslu </w:t>
            </w:r>
            <w:r w:rsidRPr="002E2682">
              <w:rPr>
                <w:rFonts w:ascii="Arial" w:hAnsi="Arial" w:cs="Arial"/>
                <w:bCs/>
                <w:i/>
                <w:szCs w:val="20"/>
              </w:rPr>
              <w:t>(v %)</w:t>
            </w:r>
          </w:p>
        </w:tc>
        <w:tc>
          <w:tcPr>
            <w:tcW w:w="5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A22CF" w14:textId="77777777" w:rsidR="00FC4EF6" w:rsidRPr="002E2682" w:rsidRDefault="00FC4EF6" w:rsidP="005B0051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FC4EF6" w:rsidRPr="002E2682" w14:paraId="67B93533" w14:textId="77777777" w:rsidTr="005B0051">
        <w:trPr>
          <w:trHeight w:val="1172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AB553" w14:textId="0829A93E" w:rsidR="00FC4EF6" w:rsidRPr="002E2682" w:rsidRDefault="00FC4EF6" w:rsidP="005B0051">
            <w:pPr>
              <w:pStyle w:val="TableContents"/>
              <w:spacing w:line="260" w:lineRule="exact"/>
              <w:rPr>
                <w:rFonts w:ascii="Arial" w:hAnsi="Arial" w:cs="Arial"/>
                <w:bCs/>
                <w:i/>
                <w:szCs w:val="20"/>
              </w:rPr>
            </w:pPr>
            <w:r w:rsidRPr="008048CD">
              <w:rPr>
                <w:rFonts w:ascii="Arial" w:hAnsi="Arial" w:cs="Arial"/>
                <w:b/>
                <w:bCs/>
                <w:szCs w:val="20"/>
              </w:rPr>
              <w:t xml:space="preserve">Opis </w:t>
            </w:r>
            <w:r w:rsidRPr="00566E40">
              <w:rPr>
                <w:rFonts w:ascii="Arial" w:hAnsi="Arial" w:cs="Arial"/>
                <w:b/>
                <w:bCs/>
                <w:szCs w:val="20"/>
              </w:rPr>
              <w:t xml:space="preserve">posla iz katerega je razvidno izpolnjevanje pogoja </w:t>
            </w:r>
            <w:r w:rsidRPr="00566E40">
              <w:rPr>
                <w:rFonts w:ascii="Arial" w:hAnsi="Arial" w:cs="Arial"/>
                <w:bCs/>
                <w:i/>
                <w:szCs w:val="20"/>
              </w:rPr>
              <w:t>(npr.</w:t>
            </w:r>
            <w:r>
              <w:rPr>
                <w:rFonts w:ascii="Arial" w:hAnsi="Arial" w:cs="Arial"/>
                <w:bCs/>
                <w:i/>
                <w:szCs w:val="20"/>
              </w:rPr>
              <w:t xml:space="preserve"> vrste </w:t>
            </w:r>
            <w:r w:rsidR="00CF7C69">
              <w:rPr>
                <w:rFonts w:ascii="Arial" w:hAnsi="Arial" w:cs="Arial"/>
                <w:bCs/>
                <w:i/>
                <w:szCs w:val="20"/>
              </w:rPr>
              <w:t>prevozov</w:t>
            </w:r>
            <w:r w:rsidRPr="00566E40">
              <w:rPr>
                <w:rFonts w:ascii="Arial" w:hAnsi="Arial" w:cs="Arial"/>
                <w:bCs/>
                <w:i/>
                <w:szCs w:val="20"/>
              </w:rPr>
              <w:t xml:space="preserve"> ipd.)</w:t>
            </w:r>
          </w:p>
        </w:tc>
        <w:tc>
          <w:tcPr>
            <w:tcW w:w="5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B1388" w14:textId="77777777" w:rsidR="00FC4EF6" w:rsidRPr="002E2682" w:rsidRDefault="00FC4EF6" w:rsidP="005B0051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FC4EF6" w:rsidRPr="002E2682" w14:paraId="6FE46221" w14:textId="77777777" w:rsidTr="005B0051">
        <w:trPr>
          <w:trHeight w:val="433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ADBD7" w14:textId="77777777" w:rsidR="00FC4EF6" w:rsidRPr="008048CD" w:rsidRDefault="00FC4EF6" w:rsidP="005B0051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566E40">
              <w:rPr>
                <w:rFonts w:ascii="Arial" w:hAnsi="Arial" w:cs="Arial"/>
                <w:b/>
                <w:bCs/>
                <w:szCs w:val="20"/>
              </w:rPr>
              <w:t>Skupna vrednost posla v EUR brez DDV</w:t>
            </w:r>
          </w:p>
        </w:tc>
        <w:tc>
          <w:tcPr>
            <w:tcW w:w="5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099AD" w14:textId="77777777" w:rsidR="00FC4EF6" w:rsidRPr="00167859" w:rsidRDefault="00FC4EF6" w:rsidP="005B0051">
            <w:pPr>
              <w:pStyle w:val="TableContents"/>
              <w:spacing w:line="260" w:lineRule="exact"/>
              <w:rPr>
                <w:rFonts w:ascii="Arial" w:hAnsi="Arial" w:cs="Arial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FC4EF6" w:rsidRPr="002E2682" w14:paraId="5AF77779" w14:textId="77777777" w:rsidTr="005B0051"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5757D" w14:textId="77777777" w:rsidR="00FC4EF6" w:rsidRPr="002E2682" w:rsidRDefault="00FC4EF6" w:rsidP="005B0051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2E2682">
              <w:rPr>
                <w:rFonts w:ascii="Arial" w:hAnsi="Arial" w:cs="Arial"/>
                <w:b/>
                <w:bCs/>
                <w:szCs w:val="20"/>
              </w:rPr>
              <w:t>Datum začetka in končanja posla</w:t>
            </w:r>
          </w:p>
        </w:tc>
        <w:tc>
          <w:tcPr>
            <w:tcW w:w="5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90CA9" w14:textId="77777777" w:rsidR="00FC4EF6" w:rsidRPr="002E2682" w:rsidRDefault="00FC4EF6" w:rsidP="005B0051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FC4EF6" w:rsidRPr="002E2682" w14:paraId="596D0098" w14:textId="77777777" w:rsidTr="005B0051"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F531E" w14:textId="77777777" w:rsidR="00FC4EF6" w:rsidRPr="002E2682" w:rsidRDefault="00FC4EF6" w:rsidP="005B0051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274A41">
              <w:rPr>
                <w:rFonts w:ascii="Arial" w:hAnsi="Arial" w:cs="Arial"/>
                <w:b/>
                <w:bCs/>
                <w:szCs w:val="20"/>
              </w:rPr>
              <w:t>Kontaktna oseba pri naročniku referenčnega posla, ki potrjuje referenco</w:t>
            </w:r>
          </w:p>
        </w:tc>
        <w:tc>
          <w:tcPr>
            <w:tcW w:w="5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490E5" w14:textId="77777777" w:rsidR="00FC4EF6" w:rsidRPr="002E2682" w:rsidRDefault="00FC4EF6" w:rsidP="005B0051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2E2682">
              <w:rPr>
                <w:rFonts w:ascii="Arial" w:hAnsi="Arial" w:cs="Arial"/>
                <w:szCs w:val="20"/>
              </w:rPr>
              <w:t>Ime in priimek:</w:t>
            </w:r>
            <w:r>
              <w:rPr>
                <w:rFonts w:ascii="Arial" w:hAnsi="Arial" w:cs="Arial"/>
                <w:szCs w:val="20"/>
              </w:rPr>
              <w:t xml:space="preserve"> </w:t>
            </w: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  <w:p w14:paraId="5F0789B7" w14:textId="77777777" w:rsidR="00FC4EF6" w:rsidRPr="002E2682" w:rsidRDefault="00FC4EF6" w:rsidP="005B0051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2E2682">
              <w:rPr>
                <w:rFonts w:ascii="Arial" w:hAnsi="Arial" w:cs="Arial"/>
                <w:szCs w:val="20"/>
              </w:rPr>
              <w:t>E-pošta:</w:t>
            </w:r>
            <w:r>
              <w:rPr>
                <w:rFonts w:ascii="Arial" w:hAnsi="Arial" w:cs="Arial"/>
                <w:szCs w:val="20"/>
              </w:rPr>
              <w:t xml:space="preserve"> </w:t>
            </w: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  <w:p w14:paraId="3F3B1A4E" w14:textId="77777777" w:rsidR="00FC4EF6" w:rsidRPr="002E2682" w:rsidRDefault="00FC4EF6" w:rsidP="005B0051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2E2682">
              <w:rPr>
                <w:rFonts w:ascii="Arial" w:hAnsi="Arial" w:cs="Arial"/>
                <w:szCs w:val="20"/>
              </w:rPr>
              <w:t>Telefon:</w:t>
            </w:r>
            <w:r>
              <w:rPr>
                <w:rFonts w:ascii="Arial" w:hAnsi="Arial" w:cs="Arial"/>
                <w:szCs w:val="20"/>
              </w:rPr>
              <w:t xml:space="preserve"> </w:t>
            </w: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</w:tbl>
    <w:p w14:paraId="56F5ED48" w14:textId="77777777" w:rsidR="00FC4EF6" w:rsidRDefault="00FC4EF6" w:rsidP="00FC4EF6">
      <w:pPr>
        <w:suppressAutoHyphens w:val="0"/>
        <w:spacing w:line="260" w:lineRule="exact"/>
        <w:jc w:val="both"/>
        <w:rPr>
          <w:rFonts w:ascii="Arial" w:hAnsi="Arial" w:cs="Arial"/>
          <w:b/>
          <w:bCs/>
          <w:szCs w:val="20"/>
        </w:rPr>
      </w:pPr>
    </w:p>
    <w:p w14:paraId="25B30FE2" w14:textId="77777777" w:rsidR="00CF7C69" w:rsidRDefault="00CF7C69" w:rsidP="00CF7C69">
      <w:pPr>
        <w:widowControl/>
        <w:suppressAutoHyphens w:val="0"/>
        <w:autoSpaceDE w:val="0"/>
        <w:autoSpaceDN w:val="0"/>
        <w:adjustRightInd w:val="0"/>
        <w:spacing w:line="260" w:lineRule="exact"/>
        <w:jc w:val="both"/>
        <w:rPr>
          <w:rFonts w:ascii="Arial" w:eastAsia="Times New Roman" w:hAnsi="Arial" w:cs="Arial"/>
          <w:color w:val="000000"/>
          <w:kern w:val="0"/>
          <w:szCs w:val="20"/>
        </w:rPr>
      </w:pPr>
      <w:r>
        <w:rPr>
          <w:rFonts w:ascii="Arial" w:eastAsia="Times New Roman" w:hAnsi="Arial" w:cs="Arial"/>
          <w:color w:val="000000"/>
          <w:kern w:val="0"/>
          <w:szCs w:val="20"/>
        </w:rPr>
        <w:t>I</w:t>
      </w:r>
      <w:r w:rsidRPr="009A3814">
        <w:rPr>
          <w:rFonts w:ascii="Arial" w:eastAsia="Times New Roman" w:hAnsi="Arial" w:cs="Arial"/>
          <w:color w:val="000000"/>
          <w:kern w:val="0"/>
          <w:szCs w:val="20"/>
        </w:rPr>
        <w:t xml:space="preserve">zjavljamo, da </w:t>
      </w:r>
      <w:r>
        <w:rPr>
          <w:rFonts w:ascii="Arial" w:eastAsia="Times New Roman" w:hAnsi="Arial" w:cs="Arial"/>
          <w:color w:val="000000"/>
          <w:kern w:val="0"/>
          <w:szCs w:val="20"/>
        </w:rPr>
        <w:t>je bil zgoraj naveden referenčni posel izveden</w:t>
      </w:r>
      <w:r w:rsidRPr="009A3814">
        <w:rPr>
          <w:rFonts w:ascii="Arial" w:eastAsia="Times New Roman" w:hAnsi="Arial" w:cs="Arial"/>
          <w:color w:val="000000"/>
          <w:kern w:val="0"/>
          <w:szCs w:val="20"/>
        </w:rPr>
        <w:t xml:space="preserve"> strokovno, kvalitetno, pravočasno, v skladu s standardi in zahtevami naročnika in v skladu z določili pogodbe.</w:t>
      </w:r>
      <w:r w:rsidRPr="002E2682">
        <w:rPr>
          <w:rFonts w:ascii="Arial" w:eastAsia="Times New Roman" w:hAnsi="Arial" w:cs="Arial"/>
          <w:color w:val="000000"/>
          <w:kern w:val="0"/>
          <w:szCs w:val="20"/>
        </w:rPr>
        <w:t xml:space="preserve">  </w:t>
      </w:r>
    </w:p>
    <w:p w14:paraId="61750D7E" w14:textId="77777777" w:rsidR="00CF7C69" w:rsidRPr="002E2682" w:rsidRDefault="00CF7C69" w:rsidP="00CF7C69">
      <w:pPr>
        <w:widowControl/>
        <w:suppressAutoHyphens w:val="0"/>
        <w:autoSpaceDE w:val="0"/>
        <w:autoSpaceDN w:val="0"/>
        <w:adjustRightInd w:val="0"/>
        <w:spacing w:line="260" w:lineRule="exact"/>
        <w:jc w:val="both"/>
        <w:rPr>
          <w:rFonts w:ascii="Arial" w:eastAsia="Times New Roman" w:hAnsi="Arial" w:cs="Arial"/>
          <w:color w:val="000000"/>
          <w:kern w:val="0"/>
          <w:szCs w:val="20"/>
        </w:rPr>
      </w:pPr>
    </w:p>
    <w:p w14:paraId="6293840C" w14:textId="77777777" w:rsidR="00CF7C69" w:rsidRPr="00DB14B3" w:rsidRDefault="00CF7C69" w:rsidP="00CF7C69">
      <w:pPr>
        <w:spacing w:line="260" w:lineRule="exact"/>
        <w:jc w:val="both"/>
        <w:rPr>
          <w:rFonts w:ascii="Arial" w:hAnsi="Arial" w:cs="Arial"/>
          <w:szCs w:val="20"/>
        </w:rPr>
      </w:pPr>
      <w:r w:rsidRPr="00DB14B3">
        <w:rPr>
          <w:rFonts w:ascii="Arial" w:hAnsi="Arial" w:cs="Arial"/>
          <w:szCs w:val="20"/>
        </w:rPr>
        <w:t xml:space="preserve">V/na </w:t>
      </w:r>
      <w:r w:rsidRPr="00DB14B3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DB14B3">
        <w:rPr>
          <w:rFonts w:ascii="Arial" w:hAnsi="Arial" w:cs="Arial"/>
        </w:rPr>
        <w:instrText xml:space="preserve"> FORMTEXT </w:instrText>
      </w:r>
      <w:r w:rsidRPr="00DB14B3">
        <w:rPr>
          <w:rFonts w:ascii="Arial" w:hAnsi="Arial" w:cs="Arial"/>
        </w:rPr>
      </w:r>
      <w:r w:rsidRPr="00DB14B3">
        <w:rPr>
          <w:rFonts w:ascii="Arial" w:hAnsi="Arial" w:cs="Arial"/>
        </w:rPr>
        <w:fldChar w:fldCharType="separate"/>
      </w:r>
      <w:r w:rsidRPr="00DB14B3">
        <w:rPr>
          <w:rFonts w:ascii="Arial" w:hAnsi="Arial" w:cs="Arial"/>
        </w:rPr>
        <w:t> </w:t>
      </w:r>
      <w:r w:rsidRPr="00DB14B3">
        <w:rPr>
          <w:rFonts w:ascii="Arial" w:hAnsi="Arial" w:cs="Arial"/>
        </w:rPr>
        <w:t> </w:t>
      </w:r>
      <w:r w:rsidRPr="00DB14B3">
        <w:rPr>
          <w:rFonts w:ascii="Arial" w:hAnsi="Arial" w:cs="Arial"/>
        </w:rPr>
        <w:t> </w:t>
      </w:r>
      <w:r w:rsidRPr="00DB14B3">
        <w:rPr>
          <w:rFonts w:ascii="Arial" w:hAnsi="Arial" w:cs="Arial"/>
        </w:rPr>
        <w:t> </w:t>
      </w:r>
      <w:r w:rsidRPr="00DB14B3">
        <w:rPr>
          <w:rFonts w:ascii="Arial" w:hAnsi="Arial" w:cs="Arial"/>
        </w:rPr>
        <w:t> </w:t>
      </w:r>
      <w:r w:rsidRPr="00DB14B3">
        <w:rPr>
          <w:rFonts w:ascii="Arial" w:hAnsi="Arial" w:cs="Arial"/>
        </w:rPr>
        <w:fldChar w:fldCharType="end"/>
      </w:r>
      <w:r w:rsidRPr="00DB14B3">
        <w:rPr>
          <w:rFonts w:ascii="Arial" w:hAnsi="Arial" w:cs="Arial"/>
          <w:szCs w:val="20"/>
        </w:rPr>
        <w:t xml:space="preserve">, dne </w:t>
      </w:r>
      <w:r w:rsidRPr="00DB14B3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DB14B3">
        <w:rPr>
          <w:rFonts w:ascii="Arial" w:hAnsi="Arial" w:cs="Arial"/>
        </w:rPr>
        <w:instrText xml:space="preserve"> FORMTEXT </w:instrText>
      </w:r>
      <w:r w:rsidRPr="00DB14B3">
        <w:rPr>
          <w:rFonts w:ascii="Arial" w:hAnsi="Arial" w:cs="Arial"/>
        </w:rPr>
      </w:r>
      <w:r w:rsidRPr="00DB14B3">
        <w:rPr>
          <w:rFonts w:ascii="Arial" w:hAnsi="Arial" w:cs="Arial"/>
        </w:rPr>
        <w:fldChar w:fldCharType="separate"/>
      </w:r>
      <w:r w:rsidRPr="00DB14B3">
        <w:rPr>
          <w:rFonts w:ascii="Arial" w:hAnsi="Arial" w:cs="Arial"/>
        </w:rPr>
        <w:t> </w:t>
      </w:r>
      <w:r w:rsidRPr="00DB14B3">
        <w:rPr>
          <w:rFonts w:ascii="Arial" w:hAnsi="Arial" w:cs="Arial"/>
        </w:rPr>
        <w:t> </w:t>
      </w:r>
      <w:r w:rsidRPr="00DB14B3">
        <w:rPr>
          <w:rFonts w:ascii="Arial" w:hAnsi="Arial" w:cs="Arial"/>
        </w:rPr>
        <w:t> </w:t>
      </w:r>
      <w:r w:rsidRPr="00DB14B3">
        <w:rPr>
          <w:rFonts w:ascii="Arial" w:hAnsi="Arial" w:cs="Arial"/>
        </w:rPr>
        <w:t> </w:t>
      </w:r>
      <w:r w:rsidRPr="00DB14B3">
        <w:rPr>
          <w:rFonts w:ascii="Arial" w:hAnsi="Arial" w:cs="Arial"/>
        </w:rPr>
        <w:t> </w:t>
      </w:r>
      <w:r w:rsidRPr="00DB14B3">
        <w:rPr>
          <w:rFonts w:ascii="Arial" w:hAnsi="Arial" w:cs="Arial"/>
        </w:rPr>
        <w:fldChar w:fldCharType="end"/>
      </w:r>
    </w:p>
    <w:p w14:paraId="503DA211" w14:textId="77777777" w:rsidR="00CF7C69" w:rsidRDefault="00CF7C69" w:rsidP="00CF7C69">
      <w:pPr>
        <w:spacing w:line="260" w:lineRule="exact"/>
        <w:ind w:left="4395"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 xml:space="preserve">Odgovorna oseba naročnika referenčnega posla </w:t>
      </w:r>
      <w:r>
        <w:t>(</w:t>
      </w:r>
      <w:r w:rsidRPr="002C738D">
        <w:rPr>
          <w:rFonts w:ascii="Arial" w:hAnsi="Arial" w:cs="Arial"/>
          <w:szCs w:val="20"/>
        </w:rPr>
        <w:t>elektronski podpis ali podpis in žig</w:t>
      </w:r>
      <w:r>
        <w:rPr>
          <w:rFonts w:ascii="Arial" w:hAnsi="Arial" w:cs="Arial"/>
          <w:szCs w:val="20"/>
        </w:rPr>
        <w:t>)*</w:t>
      </w:r>
      <w:r w:rsidRPr="00DB14B3">
        <w:rPr>
          <w:rFonts w:ascii="Arial" w:hAnsi="Arial" w:cs="Arial"/>
          <w:szCs w:val="20"/>
        </w:rPr>
        <w:t>:</w:t>
      </w:r>
    </w:p>
    <w:p w14:paraId="677F3A9E" w14:textId="77777777" w:rsidR="00CF7C69" w:rsidRPr="00DB14B3" w:rsidRDefault="00CF7C69" w:rsidP="00CF7C69">
      <w:pPr>
        <w:spacing w:line="260" w:lineRule="exact"/>
        <w:ind w:left="4395"/>
        <w:jc w:val="both"/>
        <w:rPr>
          <w:rFonts w:ascii="Arial" w:hAnsi="Arial" w:cs="Arial"/>
          <w:szCs w:val="20"/>
        </w:rPr>
      </w:pPr>
      <w:r w:rsidRPr="009A3814">
        <w:rPr>
          <w:rFonts w:ascii="Arial" w:hAnsi="Arial" w:cs="Arial"/>
          <w:szCs w:val="20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9A3814">
        <w:rPr>
          <w:rFonts w:ascii="Arial" w:hAnsi="Arial" w:cs="Arial"/>
          <w:szCs w:val="20"/>
        </w:rPr>
        <w:instrText xml:space="preserve"> FORMTEXT </w:instrText>
      </w:r>
      <w:r w:rsidRPr="009A3814">
        <w:rPr>
          <w:rFonts w:ascii="Arial" w:hAnsi="Arial" w:cs="Arial"/>
          <w:szCs w:val="20"/>
        </w:rPr>
      </w:r>
      <w:r w:rsidRPr="009A3814">
        <w:rPr>
          <w:rFonts w:ascii="Arial" w:hAnsi="Arial" w:cs="Arial"/>
          <w:szCs w:val="20"/>
        </w:rPr>
        <w:fldChar w:fldCharType="separate"/>
      </w:r>
      <w:r w:rsidRPr="009A3814">
        <w:rPr>
          <w:rFonts w:ascii="Arial" w:hAnsi="Arial" w:cs="Arial"/>
          <w:szCs w:val="20"/>
        </w:rPr>
        <w:t> </w:t>
      </w:r>
      <w:r w:rsidRPr="009A3814">
        <w:rPr>
          <w:rFonts w:ascii="Arial" w:hAnsi="Arial" w:cs="Arial"/>
          <w:szCs w:val="20"/>
        </w:rPr>
        <w:t> </w:t>
      </w:r>
      <w:r w:rsidRPr="009A3814">
        <w:rPr>
          <w:rFonts w:ascii="Arial" w:hAnsi="Arial" w:cs="Arial"/>
          <w:szCs w:val="20"/>
        </w:rPr>
        <w:t> </w:t>
      </w:r>
      <w:r w:rsidRPr="009A3814">
        <w:rPr>
          <w:rFonts w:ascii="Arial" w:hAnsi="Arial" w:cs="Arial"/>
          <w:szCs w:val="20"/>
        </w:rPr>
        <w:t> </w:t>
      </w:r>
      <w:r w:rsidRPr="009A3814">
        <w:rPr>
          <w:rFonts w:ascii="Arial" w:hAnsi="Arial" w:cs="Arial"/>
          <w:szCs w:val="20"/>
        </w:rPr>
        <w:t> </w:t>
      </w:r>
      <w:r w:rsidRPr="009A3814">
        <w:rPr>
          <w:rFonts w:ascii="Arial" w:hAnsi="Arial" w:cs="Arial"/>
          <w:szCs w:val="20"/>
        </w:rPr>
        <w:fldChar w:fldCharType="end"/>
      </w:r>
    </w:p>
    <w:p w14:paraId="2259AF0B" w14:textId="77777777" w:rsidR="00CF7C69" w:rsidRDefault="00CF7C69" w:rsidP="00FC4EF6">
      <w:pPr>
        <w:widowControl/>
        <w:suppressAutoHyphens w:val="0"/>
        <w:spacing w:line="260" w:lineRule="exact"/>
        <w:rPr>
          <w:rFonts w:ascii="Arial" w:hAnsi="Arial" w:cs="Arial"/>
          <w:bCs/>
          <w:color w:val="000000"/>
          <w:szCs w:val="20"/>
        </w:rPr>
      </w:pPr>
    </w:p>
    <w:p w14:paraId="659CF277" w14:textId="77777777" w:rsidR="00CF7C69" w:rsidRPr="002C738D" w:rsidRDefault="00CF7C69" w:rsidP="00CF7C69">
      <w:p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</w:p>
    <w:p w14:paraId="1D6E68FA" w14:textId="62BDEF28" w:rsidR="00FC4EF6" w:rsidRPr="00CF7C69" w:rsidRDefault="00CF7C69" w:rsidP="00CF7C69">
      <w:pPr>
        <w:suppressAutoHyphens w:val="0"/>
        <w:spacing w:line="260" w:lineRule="exact"/>
        <w:jc w:val="both"/>
        <w:rPr>
          <w:rFonts w:ascii="Arial" w:hAnsi="Arial" w:cs="Arial"/>
          <w:bCs/>
          <w:i/>
          <w:sz w:val="18"/>
          <w:szCs w:val="18"/>
        </w:rPr>
      </w:pPr>
      <w:r w:rsidRPr="000C18BF">
        <w:rPr>
          <w:rFonts w:ascii="Arial" w:hAnsi="Arial" w:cs="Arial"/>
          <w:bCs/>
          <w:i/>
          <w:sz w:val="18"/>
          <w:szCs w:val="18"/>
        </w:rPr>
        <w:t>* (Elektronski podpis ali podpis in žig nista potrebna v kolikor je referenca pri naročniku predmetnega jav</w:t>
      </w:r>
      <w:r>
        <w:rPr>
          <w:rFonts w:ascii="Arial" w:hAnsi="Arial" w:cs="Arial"/>
          <w:bCs/>
          <w:i/>
          <w:sz w:val="18"/>
          <w:szCs w:val="18"/>
        </w:rPr>
        <w:t>nega naročila. Ostali podatki</w:t>
      </w:r>
      <w:r w:rsidRPr="000C18BF">
        <w:rPr>
          <w:rFonts w:ascii="Arial" w:hAnsi="Arial" w:cs="Arial"/>
          <w:bCs/>
          <w:i/>
          <w:sz w:val="18"/>
          <w:szCs w:val="18"/>
        </w:rPr>
        <w:t xml:space="preserve"> morajo biti izpolnjeni.)</w:t>
      </w:r>
    </w:p>
    <w:p w14:paraId="2FBDF6B8" w14:textId="27FB611A" w:rsidR="00FC4EF6" w:rsidRDefault="00FC4EF6" w:rsidP="00CF7C69">
      <w:pPr>
        <w:pStyle w:val="ListParagraph"/>
        <w:numPr>
          <w:ilvl w:val="0"/>
          <w:numId w:val="40"/>
        </w:numPr>
        <w:suppressAutoHyphens w:val="0"/>
        <w:ind w:left="0" w:firstLine="0"/>
        <w:rPr>
          <w:rFonts w:ascii="Arial" w:hAnsi="Arial" w:cs="Arial"/>
          <w:b/>
          <w:bCs/>
          <w:szCs w:val="20"/>
        </w:rPr>
      </w:pPr>
      <w:r w:rsidRPr="00FE791D">
        <w:rPr>
          <w:rFonts w:ascii="Arial" w:hAnsi="Arial" w:cs="Arial"/>
          <w:b/>
          <w:bCs/>
          <w:szCs w:val="20"/>
        </w:rPr>
        <w:lastRenderedPageBreak/>
        <w:t>MERILO M2</w:t>
      </w:r>
      <w:r w:rsidRPr="00FE791D">
        <w:rPr>
          <w:rFonts w:ascii="Arial" w:hAnsi="Arial" w:cs="Arial"/>
          <w:szCs w:val="20"/>
        </w:rPr>
        <w:t xml:space="preserve"> : </w:t>
      </w:r>
      <w:r w:rsidRPr="00FE791D">
        <w:rPr>
          <w:rFonts w:ascii="Arial" w:hAnsi="Arial" w:cs="Arial"/>
          <w:b/>
          <w:bCs/>
          <w:szCs w:val="20"/>
        </w:rPr>
        <w:t>Voznik je na dan oddaje ponudbe zaposlen pri ponudniku na podlagi pogodbe o zaposlitvi za nedoločen čas</w:t>
      </w:r>
    </w:p>
    <w:p w14:paraId="71C8F517" w14:textId="77777777" w:rsidR="00D75079" w:rsidRPr="00FA0534" w:rsidRDefault="00D75079" w:rsidP="00D75079">
      <w:pPr>
        <w:pStyle w:val="ListParagraph"/>
        <w:suppressAutoHyphens w:val="0"/>
        <w:ind w:left="567"/>
        <w:rPr>
          <w:rFonts w:ascii="Arial" w:hAnsi="Arial" w:cs="Arial"/>
          <w:b/>
          <w:bCs/>
          <w:szCs w:val="20"/>
        </w:rPr>
      </w:pPr>
    </w:p>
    <w:p w14:paraId="25AEB7A7" w14:textId="18B93B79" w:rsidR="00FC4EF6" w:rsidRPr="00D75079" w:rsidRDefault="00FC4EF6" w:rsidP="00D75079">
      <w:pPr>
        <w:pStyle w:val="ListParagraph"/>
        <w:numPr>
          <w:ilvl w:val="1"/>
          <w:numId w:val="42"/>
        </w:numPr>
        <w:suppressAutoHyphens w:val="0"/>
        <w:snapToGrid w:val="0"/>
        <w:spacing w:after="120"/>
        <w:jc w:val="both"/>
        <w:rPr>
          <w:rFonts w:ascii="Arial" w:hAnsi="Arial" w:cs="Arial"/>
          <w:szCs w:val="20"/>
          <w:lang w:eastAsia="ar-SA"/>
        </w:rPr>
      </w:pPr>
      <w:r w:rsidRPr="00D75079">
        <w:rPr>
          <w:rFonts w:ascii="Arial" w:hAnsi="Arial" w:cs="Arial"/>
          <w:szCs w:val="20"/>
          <w:lang w:eastAsia="ar-SA"/>
        </w:rPr>
        <w:t>Sklop 1:</w:t>
      </w:r>
    </w:p>
    <w:p w14:paraId="3AC84E18" w14:textId="7AF8421F" w:rsidR="00FC4EF6" w:rsidRPr="00FE791D" w:rsidRDefault="00FC4EF6" w:rsidP="00FC4EF6">
      <w:pPr>
        <w:suppressAutoHyphens w:val="0"/>
        <w:snapToGrid w:val="0"/>
        <w:spacing w:after="120"/>
        <w:ind w:left="1080"/>
        <w:jc w:val="both"/>
        <w:rPr>
          <w:rFonts w:ascii="Arial" w:hAnsi="Arial" w:cs="Arial"/>
          <w:szCs w:val="20"/>
          <w:lang w:eastAsia="ar-SA"/>
        </w:rPr>
      </w:pPr>
      <w:r w:rsidRPr="00FE791D">
        <w:rPr>
          <w:rFonts w:ascii="Arial" w:hAnsi="Arial" w:cs="Arial"/>
          <w:szCs w:val="20"/>
          <w:lang w:eastAsia="ar-SA"/>
        </w:rPr>
        <w:t xml:space="preserve">V obrazcu P-7a Seznam </w:t>
      </w:r>
      <w:r>
        <w:rPr>
          <w:rFonts w:ascii="Arial" w:hAnsi="Arial" w:cs="Arial"/>
          <w:szCs w:val="20"/>
          <w:lang w:eastAsia="ar-SA"/>
        </w:rPr>
        <w:t>kadrov/ voznikov</w:t>
      </w:r>
      <w:r w:rsidRPr="00FE791D">
        <w:rPr>
          <w:rFonts w:ascii="Arial" w:hAnsi="Arial" w:cs="Arial"/>
          <w:szCs w:val="20"/>
          <w:lang w:eastAsia="ar-SA"/>
        </w:rPr>
        <w:t xml:space="preserve"> za sklop 1 smo navedli </w:t>
      </w:r>
      <w:r w:rsidR="00D75079" w:rsidRPr="00D75079">
        <w:rPr>
          <w:rFonts w:ascii="Arial" w:hAnsi="Arial" w:cs="Arial"/>
          <w:szCs w:val="20"/>
          <w:lang w:eastAsia="ar-SA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="00D75079" w:rsidRPr="00D75079">
        <w:rPr>
          <w:rFonts w:ascii="Arial" w:hAnsi="Arial" w:cs="Arial"/>
          <w:szCs w:val="20"/>
          <w:lang w:eastAsia="ar-SA"/>
        </w:rPr>
        <w:instrText xml:space="preserve"> FORMTEXT </w:instrText>
      </w:r>
      <w:r w:rsidR="00D75079" w:rsidRPr="00D75079">
        <w:rPr>
          <w:rFonts w:ascii="Arial" w:hAnsi="Arial" w:cs="Arial"/>
          <w:szCs w:val="20"/>
          <w:lang w:eastAsia="ar-SA"/>
        </w:rPr>
      </w:r>
      <w:r w:rsidR="00D75079" w:rsidRPr="00D75079">
        <w:rPr>
          <w:rFonts w:ascii="Arial" w:hAnsi="Arial" w:cs="Arial"/>
          <w:szCs w:val="20"/>
          <w:lang w:eastAsia="ar-SA"/>
        </w:rPr>
        <w:fldChar w:fldCharType="separate"/>
      </w:r>
      <w:r w:rsidR="00D75079" w:rsidRPr="00D75079">
        <w:rPr>
          <w:rFonts w:ascii="Arial" w:hAnsi="Arial" w:cs="Arial"/>
          <w:szCs w:val="20"/>
          <w:lang w:eastAsia="ar-SA"/>
        </w:rPr>
        <w:t> </w:t>
      </w:r>
      <w:r w:rsidR="00D75079" w:rsidRPr="00D75079">
        <w:rPr>
          <w:rFonts w:ascii="Arial" w:hAnsi="Arial" w:cs="Arial"/>
          <w:szCs w:val="20"/>
          <w:lang w:eastAsia="ar-SA"/>
        </w:rPr>
        <w:t> </w:t>
      </w:r>
      <w:r w:rsidR="00D75079" w:rsidRPr="00D75079">
        <w:rPr>
          <w:rFonts w:ascii="Arial" w:hAnsi="Arial" w:cs="Arial"/>
          <w:szCs w:val="20"/>
          <w:lang w:eastAsia="ar-SA"/>
        </w:rPr>
        <w:t> </w:t>
      </w:r>
      <w:r w:rsidR="00D75079" w:rsidRPr="00D75079">
        <w:rPr>
          <w:rFonts w:ascii="Arial" w:hAnsi="Arial" w:cs="Arial"/>
          <w:szCs w:val="20"/>
          <w:lang w:eastAsia="ar-SA"/>
        </w:rPr>
        <w:t> </w:t>
      </w:r>
      <w:r w:rsidR="00D75079" w:rsidRPr="00D75079">
        <w:rPr>
          <w:rFonts w:ascii="Arial" w:hAnsi="Arial" w:cs="Arial"/>
          <w:szCs w:val="20"/>
          <w:lang w:eastAsia="ar-SA"/>
        </w:rPr>
        <w:t> </w:t>
      </w:r>
      <w:r w:rsidR="00D75079" w:rsidRPr="00D75079">
        <w:rPr>
          <w:rFonts w:ascii="Arial" w:hAnsi="Arial" w:cs="Arial"/>
          <w:szCs w:val="20"/>
          <w:lang w:eastAsia="ar-SA"/>
        </w:rPr>
        <w:fldChar w:fldCharType="end"/>
      </w:r>
      <w:r w:rsidRPr="00FE791D">
        <w:rPr>
          <w:rFonts w:ascii="Arial" w:hAnsi="Arial" w:cs="Arial"/>
          <w:szCs w:val="20"/>
          <w:lang w:eastAsia="ar-SA"/>
        </w:rPr>
        <w:t xml:space="preserve"> voznikov, od tega je </w:t>
      </w:r>
      <w:r w:rsidR="00D75079" w:rsidRPr="00D75079">
        <w:rPr>
          <w:rFonts w:ascii="Arial" w:hAnsi="Arial" w:cs="Arial"/>
          <w:szCs w:val="20"/>
          <w:lang w:eastAsia="ar-SA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="00D75079" w:rsidRPr="00D75079">
        <w:rPr>
          <w:rFonts w:ascii="Arial" w:hAnsi="Arial" w:cs="Arial"/>
          <w:szCs w:val="20"/>
          <w:lang w:eastAsia="ar-SA"/>
        </w:rPr>
        <w:instrText xml:space="preserve"> FORMTEXT </w:instrText>
      </w:r>
      <w:r w:rsidR="00D75079" w:rsidRPr="00D75079">
        <w:rPr>
          <w:rFonts w:ascii="Arial" w:hAnsi="Arial" w:cs="Arial"/>
          <w:szCs w:val="20"/>
          <w:lang w:eastAsia="ar-SA"/>
        </w:rPr>
      </w:r>
      <w:r w:rsidR="00D75079" w:rsidRPr="00D75079">
        <w:rPr>
          <w:rFonts w:ascii="Arial" w:hAnsi="Arial" w:cs="Arial"/>
          <w:szCs w:val="20"/>
          <w:lang w:eastAsia="ar-SA"/>
        </w:rPr>
        <w:fldChar w:fldCharType="separate"/>
      </w:r>
      <w:r w:rsidR="00D75079" w:rsidRPr="00D75079">
        <w:rPr>
          <w:rFonts w:ascii="Arial" w:hAnsi="Arial" w:cs="Arial"/>
          <w:szCs w:val="20"/>
          <w:lang w:eastAsia="ar-SA"/>
        </w:rPr>
        <w:t> </w:t>
      </w:r>
      <w:r w:rsidR="00D75079" w:rsidRPr="00D75079">
        <w:rPr>
          <w:rFonts w:ascii="Arial" w:hAnsi="Arial" w:cs="Arial"/>
          <w:szCs w:val="20"/>
          <w:lang w:eastAsia="ar-SA"/>
        </w:rPr>
        <w:t> </w:t>
      </w:r>
      <w:r w:rsidR="00D75079" w:rsidRPr="00D75079">
        <w:rPr>
          <w:rFonts w:ascii="Arial" w:hAnsi="Arial" w:cs="Arial"/>
          <w:szCs w:val="20"/>
          <w:lang w:eastAsia="ar-SA"/>
        </w:rPr>
        <w:t> </w:t>
      </w:r>
      <w:r w:rsidR="00D75079" w:rsidRPr="00D75079">
        <w:rPr>
          <w:rFonts w:ascii="Arial" w:hAnsi="Arial" w:cs="Arial"/>
          <w:szCs w:val="20"/>
          <w:lang w:eastAsia="ar-SA"/>
        </w:rPr>
        <w:t> </w:t>
      </w:r>
      <w:r w:rsidR="00D75079" w:rsidRPr="00D75079">
        <w:rPr>
          <w:rFonts w:ascii="Arial" w:hAnsi="Arial" w:cs="Arial"/>
          <w:szCs w:val="20"/>
          <w:lang w:eastAsia="ar-SA"/>
        </w:rPr>
        <w:t> </w:t>
      </w:r>
      <w:r w:rsidR="00D75079" w:rsidRPr="00D75079">
        <w:rPr>
          <w:rFonts w:ascii="Arial" w:hAnsi="Arial" w:cs="Arial"/>
          <w:szCs w:val="20"/>
          <w:lang w:eastAsia="ar-SA"/>
        </w:rPr>
        <w:fldChar w:fldCharType="end"/>
      </w:r>
      <w:r w:rsidRPr="00FE791D">
        <w:rPr>
          <w:rFonts w:ascii="Arial" w:hAnsi="Arial" w:cs="Arial"/>
          <w:szCs w:val="20"/>
          <w:lang w:eastAsia="ar-SA"/>
        </w:rPr>
        <w:t>voznikov, ki so zaposleni pri ponudniku/partnerju/podizvajalcu za nedoločen čas.</w:t>
      </w:r>
    </w:p>
    <w:p w14:paraId="3168D30D" w14:textId="456984A4" w:rsidR="00FC4EF6" w:rsidRPr="00D75079" w:rsidRDefault="00FC4EF6" w:rsidP="00D75079">
      <w:pPr>
        <w:pStyle w:val="ListParagraph"/>
        <w:numPr>
          <w:ilvl w:val="1"/>
          <w:numId w:val="42"/>
        </w:numPr>
        <w:suppressAutoHyphens w:val="0"/>
        <w:snapToGrid w:val="0"/>
        <w:spacing w:after="120"/>
        <w:jc w:val="both"/>
        <w:rPr>
          <w:rFonts w:ascii="Arial" w:hAnsi="Arial" w:cs="Arial"/>
          <w:szCs w:val="20"/>
          <w:lang w:eastAsia="ar-SA"/>
        </w:rPr>
      </w:pPr>
      <w:r w:rsidRPr="00D75079">
        <w:rPr>
          <w:rFonts w:ascii="Arial" w:hAnsi="Arial" w:cs="Arial"/>
          <w:szCs w:val="20"/>
          <w:lang w:eastAsia="ar-SA"/>
        </w:rPr>
        <w:t xml:space="preserve">Sklop 2: </w:t>
      </w:r>
    </w:p>
    <w:p w14:paraId="1D755585" w14:textId="50BD90A9" w:rsidR="00FC4EF6" w:rsidRPr="00FE791D" w:rsidRDefault="00FC4EF6" w:rsidP="00FC4EF6">
      <w:pPr>
        <w:suppressAutoHyphens w:val="0"/>
        <w:snapToGrid w:val="0"/>
        <w:spacing w:after="120"/>
        <w:ind w:left="1080"/>
        <w:jc w:val="both"/>
        <w:rPr>
          <w:rFonts w:ascii="Arial" w:hAnsi="Arial" w:cs="Arial"/>
          <w:szCs w:val="20"/>
          <w:lang w:eastAsia="ar-SA"/>
        </w:rPr>
      </w:pPr>
      <w:r w:rsidRPr="00FE791D">
        <w:rPr>
          <w:rFonts w:ascii="Arial" w:hAnsi="Arial" w:cs="Arial"/>
          <w:szCs w:val="20"/>
          <w:lang w:eastAsia="ar-SA"/>
        </w:rPr>
        <w:t xml:space="preserve">V obrazcu P-7b Seznam </w:t>
      </w:r>
      <w:r>
        <w:rPr>
          <w:rFonts w:ascii="Arial" w:hAnsi="Arial" w:cs="Arial"/>
          <w:szCs w:val="20"/>
          <w:lang w:eastAsia="ar-SA"/>
        </w:rPr>
        <w:t>kadrov/ voznikov</w:t>
      </w:r>
      <w:r w:rsidRPr="00FE791D">
        <w:rPr>
          <w:rFonts w:ascii="Arial" w:hAnsi="Arial" w:cs="Arial"/>
          <w:szCs w:val="20"/>
          <w:lang w:eastAsia="ar-SA"/>
        </w:rPr>
        <w:t xml:space="preserve"> za sklop 2 smo navedli</w:t>
      </w:r>
      <w:r w:rsidR="00D75079">
        <w:rPr>
          <w:rFonts w:ascii="Arial" w:hAnsi="Arial" w:cs="Arial"/>
          <w:szCs w:val="20"/>
          <w:lang w:eastAsia="ar-SA"/>
        </w:rPr>
        <w:t xml:space="preserve"> </w:t>
      </w:r>
      <w:r w:rsidR="00D75079" w:rsidRPr="00D75079">
        <w:rPr>
          <w:rFonts w:ascii="Arial" w:hAnsi="Arial" w:cs="Arial"/>
          <w:szCs w:val="20"/>
          <w:lang w:eastAsia="ar-SA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="00D75079" w:rsidRPr="00D75079">
        <w:rPr>
          <w:rFonts w:ascii="Arial" w:hAnsi="Arial" w:cs="Arial"/>
          <w:szCs w:val="20"/>
          <w:lang w:eastAsia="ar-SA"/>
        </w:rPr>
        <w:instrText xml:space="preserve"> FORMTEXT </w:instrText>
      </w:r>
      <w:r w:rsidR="00D75079" w:rsidRPr="00D75079">
        <w:rPr>
          <w:rFonts w:ascii="Arial" w:hAnsi="Arial" w:cs="Arial"/>
          <w:szCs w:val="20"/>
          <w:lang w:eastAsia="ar-SA"/>
        </w:rPr>
      </w:r>
      <w:r w:rsidR="00D75079" w:rsidRPr="00D75079">
        <w:rPr>
          <w:rFonts w:ascii="Arial" w:hAnsi="Arial" w:cs="Arial"/>
          <w:szCs w:val="20"/>
          <w:lang w:eastAsia="ar-SA"/>
        </w:rPr>
        <w:fldChar w:fldCharType="separate"/>
      </w:r>
      <w:r w:rsidR="00D75079" w:rsidRPr="00D75079">
        <w:rPr>
          <w:rFonts w:ascii="Arial" w:hAnsi="Arial" w:cs="Arial"/>
          <w:szCs w:val="20"/>
          <w:lang w:eastAsia="ar-SA"/>
        </w:rPr>
        <w:t> </w:t>
      </w:r>
      <w:r w:rsidR="00D75079" w:rsidRPr="00D75079">
        <w:rPr>
          <w:rFonts w:ascii="Arial" w:hAnsi="Arial" w:cs="Arial"/>
          <w:szCs w:val="20"/>
          <w:lang w:eastAsia="ar-SA"/>
        </w:rPr>
        <w:t> </w:t>
      </w:r>
      <w:r w:rsidR="00D75079" w:rsidRPr="00D75079">
        <w:rPr>
          <w:rFonts w:ascii="Arial" w:hAnsi="Arial" w:cs="Arial"/>
          <w:szCs w:val="20"/>
          <w:lang w:eastAsia="ar-SA"/>
        </w:rPr>
        <w:t> </w:t>
      </w:r>
      <w:r w:rsidR="00D75079" w:rsidRPr="00D75079">
        <w:rPr>
          <w:rFonts w:ascii="Arial" w:hAnsi="Arial" w:cs="Arial"/>
          <w:szCs w:val="20"/>
          <w:lang w:eastAsia="ar-SA"/>
        </w:rPr>
        <w:t> </w:t>
      </w:r>
      <w:r w:rsidR="00D75079" w:rsidRPr="00D75079">
        <w:rPr>
          <w:rFonts w:ascii="Arial" w:hAnsi="Arial" w:cs="Arial"/>
          <w:szCs w:val="20"/>
          <w:lang w:eastAsia="ar-SA"/>
        </w:rPr>
        <w:t> </w:t>
      </w:r>
      <w:r w:rsidR="00D75079" w:rsidRPr="00D75079">
        <w:rPr>
          <w:rFonts w:ascii="Arial" w:hAnsi="Arial" w:cs="Arial"/>
          <w:szCs w:val="20"/>
          <w:lang w:eastAsia="ar-SA"/>
        </w:rPr>
        <w:fldChar w:fldCharType="end"/>
      </w:r>
      <w:r w:rsidRPr="00FE791D">
        <w:rPr>
          <w:rFonts w:ascii="Arial" w:hAnsi="Arial" w:cs="Arial"/>
          <w:szCs w:val="20"/>
          <w:lang w:eastAsia="ar-SA"/>
        </w:rPr>
        <w:t xml:space="preserve"> voznikov, od tega je </w:t>
      </w:r>
      <w:r w:rsidR="00D75079" w:rsidRPr="00D75079">
        <w:rPr>
          <w:rFonts w:ascii="Arial" w:hAnsi="Arial" w:cs="Arial"/>
          <w:szCs w:val="20"/>
          <w:lang w:eastAsia="ar-SA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="00D75079" w:rsidRPr="00D75079">
        <w:rPr>
          <w:rFonts w:ascii="Arial" w:hAnsi="Arial" w:cs="Arial"/>
          <w:szCs w:val="20"/>
          <w:lang w:eastAsia="ar-SA"/>
        </w:rPr>
        <w:instrText xml:space="preserve"> FORMTEXT </w:instrText>
      </w:r>
      <w:r w:rsidR="00D75079" w:rsidRPr="00D75079">
        <w:rPr>
          <w:rFonts w:ascii="Arial" w:hAnsi="Arial" w:cs="Arial"/>
          <w:szCs w:val="20"/>
          <w:lang w:eastAsia="ar-SA"/>
        </w:rPr>
      </w:r>
      <w:r w:rsidR="00D75079" w:rsidRPr="00D75079">
        <w:rPr>
          <w:rFonts w:ascii="Arial" w:hAnsi="Arial" w:cs="Arial"/>
          <w:szCs w:val="20"/>
          <w:lang w:eastAsia="ar-SA"/>
        </w:rPr>
        <w:fldChar w:fldCharType="separate"/>
      </w:r>
      <w:r w:rsidR="00D75079" w:rsidRPr="00D75079">
        <w:rPr>
          <w:rFonts w:ascii="Arial" w:hAnsi="Arial" w:cs="Arial"/>
          <w:szCs w:val="20"/>
          <w:lang w:eastAsia="ar-SA"/>
        </w:rPr>
        <w:t> </w:t>
      </w:r>
      <w:r w:rsidR="00D75079" w:rsidRPr="00D75079">
        <w:rPr>
          <w:rFonts w:ascii="Arial" w:hAnsi="Arial" w:cs="Arial"/>
          <w:szCs w:val="20"/>
          <w:lang w:eastAsia="ar-SA"/>
        </w:rPr>
        <w:t> </w:t>
      </w:r>
      <w:r w:rsidR="00D75079" w:rsidRPr="00D75079">
        <w:rPr>
          <w:rFonts w:ascii="Arial" w:hAnsi="Arial" w:cs="Arial"/>
          <w:szCs w:val="20"/>
          <w:lang w:eastAsia="ar-SA"/>
        </w:rPr>
        <w:t> </w:t>
      </w:r>
      <w:r w:rsidR="00D75079" w:rsidRPr="00D75079">
        <w:rPr>
          <w:rFonts w:ascii="Arial" w:hAnsi="Arial" w:cs="Arial"/>
          <w:szCs w:val="20"/>
          <w:lang w:eastAsia="ar-SA"/>
        </w:rPr>
        <w:t> </w:t>
      </w:r>
      <w:r w:rsidR="00D75079" w:rsidRPr="00D75079">
        <w:rPr>
          <w:rFonts w:ascii="Arial" w:hAnsi="Arial" w:cs="Arial"/>
          <w:szCs w:val="20"/>
          <w:lang w:eastAsia="ar-SA"/>
        </w:rPr>
        <w:t> </w:t>
      </w:r>
      <w:r w:rsidR="00D75079" w:rsidRPr="00D75079">
        <w:rPr>
          <w:rFonts w:ascii="Arial" w:hAnsi="Arial" w:cs="Arial"/>
          <w:szCs w:val="20"/>
          <w:lang w:eastAsia="ar-SA"/>
        </w:rPr>
        <w:fldChar w:fldCharType="end"/>
      </w:r>
      <w:r w:rsidRPr="00FE791D">
        <w:rPr>
          <w:rFonts w:ascii="Arial" w:hAnsi="Arial" w:cs="Arial"/>
          <w:szCs w:val="20"/>
          <w:lang w:eastAsia="ar-SA"/>
        </w:rPr>
        <w:t xml:space="preserve"> voznikov, ki so zaposleni pri ponudniku/partnerju/podizvajalcu za nedoločen čas.</w:t>
      </w:r>
    </w:p>
    <w:p w14:paraId="395E80D8" w14:textId="1530985F" w:rsidR="00FC4EF6" w:rsidRPr="00D75079" w:rsidRDefault="00FC4EF6" w:rsidP="00D75079">
      <w:pPr>
        <w:pStyle w:val="ListParagraph"/>
        <w:numPr>
          <w:ilvl w:val="1"/>
          <w:numId w:val="42"/>
        </w:numPr>
        <w:suppressAutoHyphens w:val="0"/>
        <w:snapToGrid w:val="0"/>
        <w:spacing w:after="120"/>
        <w:jc w:val="both"/>
        <w:rPr>
          <w:rFonts w:ascii="Arial" w:hAnsi="Arial" w:cs="Arial"/>
          <w:szCs w:val="20"/>
          <w:lang w:eastAsia="ar-SA"/>
        </w:rPr>
      </w:pPr>
      <w:r w:rsidRPr="00D75079">
        <w:rPr>
          <w:rFonts w:ascii="Arial" w:hAnsi="Arial" w:cs="Arial"/>
          <w:szCs w:val="20"/>
          <w:lang w:eastAsia="ar-SA"/>
        </w:rPr>
        <w:t xml:space="preserve">Sklop 3: </w:t>
      </w:r>
    </w:p>
    <w:p w14:paraId="7981BAC7" w14:textId="549BA1ED" w:rsidR="00FC4EF6" w:rsidRPr="00FE791D" w:rsidRDefault="00FC4EF6" w:rsidP="00FC4EF6">
      <w:pPr>
        <w:suppressAutoHyphens w:val="0"/>
        <w:snapToGrid w:val="0"/>
        <w:spacing w:after="120"/>
        <w:ind w:left="1080"/>
        <w:jc w:val="both"/>
        <w:rPr>
          <w:rFonts w:ascii="Arial" w:hAnsi="Arial" w:cs="Arial"/>
          <w:szCs w:val="20"/>
          <w:lang w:eastAsia="ar-SA"/>
        </w:rPr>
      </w:pPr>
      <w:r w:rsidRPr="00FE791D">
        <w:rPr>
          <w:rFonts w:ascii="Arial" w:hAnsi="Arial" w:cs="Arial"/>
          <w:szCs w:val="20"/>
          <w:lang w:eastAsia="ar-SA"/>
        </w:rPr>
        <w:t>V obrazcu P-7</w:t>
      </w:r>
      <w:r>
        <w:rPr>
          <w:rFonts w:ascii="Arial" w:hAnsi="Arial" w:cs="Arial"/>
          <w:szCs w:val="20"/>
          <w:lang w:eastAsia="ar-SA"/>
        </w:rPr>
        <w:t>c</w:t>
      </w:r>
      <w:r w:rsidRPr="00FE791D">
        <w:rPr>
          <w:rFonts w:ascii="Arial" w:hAnsi="Arial" w:cs="Arial"/>
          <w:szCs w:val="20"/>
          <w:lang w:eastAsia="ar-SA"/>
        </w:rPr>
        <w:t xml:space="preserve"> Seznam </w:t>
      </w:r>
      <w:r>
        <w:rPr>
          <w:rFonts w:ascii="Arial" w:hAnsi="Arial" w:cs="Arial"/>
          <w:szCs w:val="20"/>
          <w:lang w:eastAsia="ar-SA"/>
        </w:rPr>
        <w:t>kadrov/ voznikov</w:t>
      </w:r>
      <w:r w:rsidRPr="00FE791D">
        <w:rPr>
          <w:rFonts w:ascii="Arial" w:hAnsi="Arial" w:cs="Arial"/>
          <w:szCs w:val="20"/>
          <w:lang w:eastAsia="ar-SA"/>
        </w:rPr>
        <w:t xml:space="preserve"> za sklop </w:t>
      </w:r>
      <w:r>
        <w:rPr>
          <w:rFonts w:ascii="Arial" w:hAnsi="Arial" w:cs="Arial"/>
          <w:szCs w:val="20"/>
          <w:lang w:eastAsia="ar-SA"/>
        </w:rPr>
        <w:t>3</w:t>
      </w:r>
      <w:r w:rsidRPr="00FE791D">
        <w:rPr>
          <w:rFonts w:ascii="Arial" w:hAnsi="Arial" w:cs="Arial"/>
          <w:szCs w:val="20"/>
          <w:lang w:eastAsia="ar-SA"/>
        </w:rPr>
        <w:t xml:space="preserve"> smo navedli</w:t>
      </w:r>
      <w:r w:rsidR="00D75079">
        <w:rPr>
          <w:rFonts w:ascii="Arial" w:hAnsi="Arial" w:cs="Arial"/>
          <w:szCs w:val="20"/>
          <w:lang w:eastAsia="ar-SA"/>
        </w:rPr>
        <w:t xml:space="preserve"> </w:t>
      </w:r>
      <w:r w:rsidR="00D75079" w:rsidRPr="00D75079">
        <w:rPr>
          <w:rFonts w:ascii="Arial" w:hAnsi="Arial" w:cs="Arial"/>
          <w:szCs w:val="20"/>
          <w:lang w:eastAsia="ar-SA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="00D75079" w:rsidRPr="00D75079">
        <w:rPr>
          <w:rFonts w:ascii="Arial" w:hAnsi="Arial" w:cs="Arial"/>
          <w:szCs w:val="20"/>
          <w:lang w:eastAsia="ar-SA"/>
        </w:rPr>
        <w:instrText xml:space="preserve"> FORMTEXT </w:instrText>
      </w:r>
      <w:r w:rsidR="00D75079" w:rsidRPr="00D75079">
        <w:rPr>
          <w:rFonts w:ascii="Arial" w:hAnsi="Arial" w:cs="Arial"/>
          <w:szCs w:val="20"/>
          <w:lang w:eastAsia="ar-SA"/>
        </w:rPr>
      </w:r>
      <w:r w:rsidR="00D75079" w:rsidRPr="00D75079">
        <w:rPr>
          <w:rFonts w:ascii="Arial" w:hAnsi="Arial" w:cs="Arial"/>
          <w:szCs w:val="20"/>
          <w:lang w:eastAsia="ar-SA"/>
        </w:rPr>
        <w:fldChar w:fldCharType="separate"/>
      </w:r>
      <w:r w:rsidR="00D75079" w:rsidRPr="00D75079">
        <w:rPr>
          <w:rFonts w:ascii="Arial" w:hAnsi="Arial" w:cs="Arial"/>
          <w:szCs w:val="20"/>
          <w:lang w:eastAsia="ar-SA"/>
        </w:rPr>
        <w:t> </w:t>
      </w:r>
      <w:r w:rsidR="00D75079" w:rsidRPr="00D75079">
        <w:rPr>
          <w:rFonts w:ascii="Arial" w:hAnsi="Arial" w:cs="Arial"/>
          <w:szCs w:val="20"/>
          <w:lang w:eastAsia="ar-SA"/>
        </w:rPr>
        <w:t> </w:t>
      </w:r>
      <w:r w:rsidR="00D75079" w:rsidRPr="00D75079">
        <w:rPr>
          <w:rFonts w:ascii="Arial" w:hAnsi="Arial" w:cs="Arial"/>
          <w:szCs w:val="20"/>
          <w:lang w:eastAsia="ar-SA"/>
        </w:rPr>
        <w:t> </w:t>
      </w:r>
      <w:r w:rsidR="00D75079" w:rsidRPr="00D75079">
        <w:rPr>
          <w:rFonts w:ascii="Arial" w:hAnsi="Arial" w:cs="Arial"/>
          <w:szCs w:val="20"/>
          <w:lang w:eastAsia="ar-SA"/>
        </w:rPr>
        <w:t> </w:t>
      </w:r>
      <w:r w:rsidR="00D75079" w:rsidRPr="00D75079">
        <w:rPr>
          <w:rFonts w:ascii="Arial" w:hAnsi="Arial" w:cs="Arial"/>
          <w:szCs w:val="20"/>
          <w:lang w:eastAsia="ar-SA"/>
        </w:rPr>
        <w:t> </w:t>
      </w:r>
      <w:r w:rsidR="00D75079" w:rsidRPr="00D75079">
        <w:rPr>
          <w:rFonts w:ascii="Arial" w:hAnsi="Arial" w:cs="Arial"/>
          <w:szCs w:val="20"/>
          <w:lang w:eastAsia="ar-SA"/>
        </w:rPr>
        <w:fldChar w:fldCharType="end"/>
      </w:r>
      <w:r w:rsidR="00D75079">
        <w:rPr>
          <w:rFonts w:ascii="Arial" w:hAnsi="Arial" w:cs="Arial"/>
          <w:szCs w:val="20"/>
          <w:lang w:eastAsia="ar-SA"/>
        </w:rPr>
        <w:t xml:space="preserve"> </w:t>
      </w:r>
      <w:r w:rsidRPr="00FE791D">
        <w:rPr>
          <w:rFonts w:ascii="Arial" w:hAnsi="Arial" w:cs="Arial"/>
          <w:szCs w:val="20"/>
          <w:lang w:eastAsia="ar-SA"/>
        </w:rPr>
        <w:t xml:space="preserve">voznikov, od tega je </w:t>
      </w:r>
      <w:r w:rsidR="00D75079" w:rsidRPr="00D75079">
        <w:rPr>
          <w:rFonts w:ascii="Arial" w:hAnsi="Arial" w:cs="Arial"/>
          <w:szCs w:val="20"/>
          <w:lang w:eastAsia="ar-SA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="00D75079" w:rsidRPr="00D75079">
        <w:rPr>
          <w:rFonts w:ascii="Arial" w:hAnsi="Arial" w:cs="Arial"/>
          <w:szCs w:val="20"/>
          <w:lang w:eastAsia="ar-SA"/>
        </w:rPr>
        <w:instrText xml:space="preserve"> FORMTEXT </w:instrText>
      </w:r>
      <w:r w:rsidR="00D75079" w:rsidRPr="00D75079">
        <w:rPr>
          <w:rFonts w:ascii="Arial" w:hAnsi="Arial" w:cs="Arial"/>
          <w:szCs w:val="20"/>
          <w:lang w:eastAsia="ar-SA"/>
        </w:rPr>
      </w:r>
      <w:r w:rsidR="00D75079" w:rsidRPr="00D75079">
        <w:rPr>
          <w:rFonts w:ascii="Arial" w:hAnsi="Arial" w:cs="Arial"/>
          <w:szCs w:val="20"/>
          <w:lang w:eastAsia="ar-SA"/>
        </w:rPr>
        <w:fldChar w:fldCharType="separate"/>
      </w:r>
      <w:r w:rsidR="00D75079" w:rsidRPr="00D75079">
        <w:rPr>
          <w:rFonts w:ascii="Arial" w:hAnsi="Arial" w:cs="Arial"/>
          <w:szCs w:val="20"/>
          <w:lang w:eastAsia="ar-SA"/>
        </w:rPr>
        <w:t> </w:t>
      </w:r>
      <w:r w:rsidR="00D75079" w:rsidRPr="00D75079">
        <w:rPr>
          <w:rFonts w:ascii="Arial" w:hAnsi="Arial" w:cs="Arial"/>
          <w:szCs w:val="20"/>
          <w:lang w:eastAsia="ar-SA"/>
        </w:rPr>
        <w:t> </w:t>
      </w:r>
      <w:r w:rsidR="00D75079" w:rsidRPr="00D75079">
        <w:rPr>
          <w:rFonts w:ascii="Arial" w:hAnsi="Arial" w:cs="Arial"/>
          <w:szCs w:val="20"/>
          <w:lang w:eastAsia="ar-SA"/>
        </w:rPr>
        <w:t> </w:t>
      </w:r>
      <w:r w:rsidR="00D75079" w:rsidRPr="00D75079">
        <w:rPr>
          <w:rFonts w:ascii="Arial" w:hAnsi="Arial" w:cs="Arial"/>
          <w:szCs w:val="20"/>
          <w:lang w:eastAsia="ar-SA"/>
        </w:rPr>
        <w:t> </w:t>
      </w:r>
      <w:r w:rsidR="00D75079" w:rsidRPr="00D75079">
        <w:rPr>
          <w:rFonts w:ascii="Arial" w:hAnsi="Arial" w:cs="Arial"/>
          <w:szCs w:val="20"/>
          <w:lang w:eastAsia="ar-SA"/>
        </w:rPr>
        <w:t> </w:t>
      </w:r>
      <w:r w:rsidR="00D75079" w:rsidRPr="00D75079">
        <w:rPr>
          <w:rFonts w:ascii="Arial" w:hAnsi="Arial" w:cs="Arial"/>
          <w:szCs w:val="20"/>
          <w:lang w:eastAsia="ar-SA"/>
        </w:rPr>
        <w:fldChar w:fldCharType="end"/>
      </w:r>
      <w:r w:rsidRPr="00FE791D">
        <w:rPr>
          <w:rFonts w:ascii="Arial" w:hAnsi="Arial" w:cs="Arial"/>
          <w:szCs w:val="20"/>
          <w:lang w:eastAsia="ar-SA"/>
        </w:rPr>
        <w:t xml:space="preserve"> voznikov, ki so zaposleni pri ponudniku/partnerju/podizvajalcu za nedoločen čas.</w:t>
      </w:r>
    </w:p>
    <w:p w14:paraId="35113635" w14:textId="77777777" w:rsidR="00697D2D" w:rsidRDefault="00697D2D" w:rsidP="00697D2D">
      <w:pPr>
        <w:keepNext/>
        <w:keepLines/>
        <w:spacing w:line="260" w:lineRule="exact"/>
        <w:jc w:val="both"/>
        <w:rPr>
          <w:rFonts w:ascii="Arial" w:hAnsi="Arial" w:cs="Arial"/>
          <w:szCs w:val="20"/>
        </w:rPr>
      </w:pPr>
    </w:p>
    <w:p w14:paraId="705953F6" w14:textId="77777777" w:rsidR="00697D2D" w:rsidRDefault="00697D2D" w:rsidP="00697D2D">
      <w:pPr>
        <w:keepNext/>
        <w:keepLines/>
        <w:spacing w:line="260" w:lineRule="exact"/>
        <w:jc w:val="both"/>
        <w:rPr>
          <w:rFonts w:ascii="Arial" w:hAnsi="Arial" w:cs="Arial"/>
          <w:szCs w:val="20"/>
        </w:rPr>
      </w:pPr>
    </w:p>
    <w:p w14:paraId="68CF54B6" w14:textId="1B4BCA1F" w:rsidR="00FC403A" w:rsidRPr="00984C28" w:rsidRDefault="00D75079" w:rsidP="000C5444">
      <w:pPr>
        <w:suppressAutoHyphens w:val="0"/>
        <w:spacing w:line="260" w:lineRule="exact"/>
        <w:jc w:val="both"/>
        <w:rPr>
          <w:rFonts w:ascii="Arial" w:eastAsia="Times New Roman" w:hAnsi="Arial" w:cs="Arial"/>
          <w:noProof/>
          <w:kern w:val="0"/>
          <w:szCs w:val="20"/>
          <w:lang w:eastAsia="ar-SA"/>
        </w:rPr>
      </w:pPr>
      <w:r w:rsidRPr="00C91F87">
        <w:rPr>
          <w:rFonts w:ascii="Arial" w:hAnsi="Arial" w:cs="Arial"/>
          <w:b/>
          <w:bCs/>
          <w:szCs w:val="20"/>
          <w:highlight w:val="yellow"/>
        </w:rPr>
        <w:t>5</w:t>
      </w:r>
      <w:r w:rsidR="00FC403A" w:rsidRPr="00C91F87">
        <w:rPr>
          <w:rFonts w:ascii="Arial" w:hAnsi="Arial" w:cs="Arial"/>
          <w:b/>
          <w:bCs/>
          <w:szCs w:val="20"/>
          <w:highlight w:val="yellow"/>
        </w:rPr>
        <w:t>. IZJAVA</w:t>
      </w:r>
    </w:p>
    <w:p w14:paraId="74F1BC88" w14:textId="77777777" w:rsidR="00890D3C" w:rsidRDefault="00890D3C" w:rsidP="000C5444">
      <w:p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</w:p>
    <w:p w14:paraId="78DA9541" w14:textId="77777777" w:rsidR="00E76722" w:rsidRDefault="00E76722" w:rsidP="00E76722">
      <w:pPr>
        <w:suppressAutoHyphens w:val="0"/>
        <w:spacing w:line="260" w:lineRule="exact"/>
        <w:jc w:val="both"/>
        <w:rPr>
          <w:rFonts w:ascii="Arial" w:hAnsi="Arial" w:cs="Arial"/>
          <w:szCs w:val="20"/>
        </w:rPr>
      </w:pPr>
      <w:r w:rsidRPr="00E76722">
        <w:rPr>
          <w:rFonts w:ascii="Arial" w:hAnsi="Arial" w:cs="Arial"/>
          <w:bCs/>
          <w:szCs w:val="20"/>
        </w:rPr>
        <w:t xml:space="preserve">S podpisom te izjave pooblaščen predstavnik </w:t>
      </w:r>
      <w:bookmarkStart w:id="0" w:name="_Hlk220054701"/>
      <w:r w:rsidRPr="00E76722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E76722">
        <w:rPr>
          <w:rFonts w:ascii="Arial" w:hAnsi="Arial" w:cs="Arial"/>
        </w:rPr>
        <w:instrText xml:space="preserve"> FORMTEXT </w:instrText>
      </w:r>
      <w:r w:rsidRPr="00E76722">
        <w:rPr>
          <w:rFonts w:ascii="Arial" w:hAnsi="Arial" w:cs="Arial"/>
        </w:rPr>
      </w:r>
      <w:r w:rsidRPr="00E76722">
        <w:rPr>
          <w:rFonts w:ascii="Arial" w:hAnsi="Arial" w:cs="Arial"/>
        </w:rPr>
        <w:fldChar w:fldCharType="separate"/>
      </w:r>
      <w:r w:rsidRPr="00167859">
        <w:t> </w:t>
      </w:r>
      <w:r w:rsidRPr="00167859">
        <w:t> </w:t>
      </w:r>
      <w:r w:rsidRPr="00167859">
        <w:t> </w:t>
      </w:r>
      <w:r w:rsidRPr="00167859">
        <w:t> </w:t>
      </w:r>
      <w:r w:rsidRPr="00167859">
        <w:t> </w:t>
      </w:r>
      <w:r w:rsidRPr="00E76722">
        <w:rPr>
          <w:rFonts w:ascii="Arial" w:hAnsi="Arial" w:cs="Arial"/>
        </w:rPr>
        <w:fldChar w:fldCharType="end"/>
      </w:r>
      <w:bookmarkEnd w:id="0"/>
      <w:r w:rsidRPr="00E76722">
        <w:rPr>
          <w:rFonts w:ascii="Arial" w:hAnsi="Arial" w:cs="Arial"/>
          <w:bCs/>
          <w:szCs w:val="20"/>
        </w:rPr>
        <w:t xml:space="preserve"> </w:t>
      </w:r>
      <w:r w:rsidRPr="00E76722">
        <w:rPr>
          <w:rFonts w:ascii="Arial" w:hAnsi="Arial" w:cs="Arial"/>
          <w:bCs/>
          <w:i/>
          <w:szCs w:val="20"/>
        </w:rPr>
        <w:t>(ime in priimek</w:t>
      </w:r>
      <w:r w:rsidRPr="00E76722">
        <w:rPr>
          <w:rFonts w:ascii="Arial" w:hAnsi="Arial" w:cs="Arial"/>
          <w:bCs/>
          <w:szCs w:val="20"/>
        </w:rPr>
        <w:t>)</w:t>
      </w:r>
      <w:r w:rsidRPr="00E76722">
        <w:rPr>
          <w:rFonts w:ascii="Arial" w:hAnsi="Arial" w:cs="Arial"/>
        </w:rPr>
        <w:t xml:space="preserve"> </w:t>
      </w:r>
      <w:r w:rsidRPr="00E76722">
        <w:rPr>
          <w:rFonts w:ascii="Arial" w:hAnsi="Arial" w:cs="Arial"/>
          <w:bCs/>
          <w:szCs w:val="20"/>
        </w:rPr>
        <w:t xml:space="preserve">ponudnika </w:t>
      </w:r>
      <w:r w:rsidRPr="00E76722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E76722">
        <w:rPr>
          <w:rFonts w:ascii="Arial" w:hAnsi="Arial" w:cs="Arial"/>
        </w:rPr>
        <w:instrText xml:space="preserve"> FORMTEXT </w:instrText>
      </w:r>
      <w:r w:rsidRPr="00E76722">
        <w:rPr>
          <w:rFonts w:ascii="Arial" w:hAnsi="Arial" w:cs="Arial"/>
        </w:rPr>
      </w:r>
      <w:r w:rsidRPr="00E76722">
        <w:rPr>
          <w:rFonts w:ascii="Arial" w:hAnsi="Arial" w:cs="Arial"/>
        </w:rPr>
        <w:fldChar w:fldCharType="separate"/>
      </w:r>
      <w:r w:rsidRPr="00167859">
        <w:t> </w:t>
      </w:r>
      <w:r w:rsidRPr="00167859">
        <w:t> </w:t>
      </w:r>
      <w:r w:rsidRPr="00167859">
        <w:t> </w:t>
      </w:r>
      <w:r w:rsidRPr="00167859">
        <w:t> </w:t>
      </w:r>
      <w:r w:rsidRPr="00167859">
        <w:t> </w:t>
      </w:r>
      <w:r w:rsidRPr="00E76722">
        <w:rPr>
          <w:rFonts w:ascii="Arial" w:hAnsi="Arial" w:cs="Arial"/>
        </w:rPr>
        <w:fldChar w:fldCharType="end"/>
      </w:r>
      <w:r w:rsidRPr="00E76722">
        <w:rPr>
          <w:rFonts w:ascii="Arial" w:hAnsi="Arial" w:cs="Arial"/>
          <w:bCs/>
          <w:szCs w:val="20"/>
        </w:rPr>
        <w:t xml:space="preserve"> (</w:t>
      </w:r>
      <w:r w:rsidRPr="00E76722">
        <w:rPr>
          <w:rFonts w:ascii="Arial" w:hAnsi="Arial" w:cs="Arial"/>
          <w:bCs/>
          <w:i/>
          <w:szCs w:val="20"/>
        </w:rPr>
        <w:t>naziv</w:t>
      </w:r>
      <w:r w:rsidRPr="00E76722">
        <w:rPr>
          <w:rFonts w:ascii="Arial" w:hAnsi="Arial" w:cs="Arial"/>
          <w:bCs/>
          <w:szCs w:val="20"/>
        </w:rPr>
        <w:t>)</w:t>
      </w:r>
      <w:r w:rsidRPr="00E76722">
        <w:rPr>
          <w:rFonts w:ascii="Arial" w:hAnsi="Arial" w:cs="Arial"/>
        </w:rPr>
        <w:t xml:space="preserve"> </w:t>
      </w:r>
      <w:r w:rsidRPr="00E76722">
        <w:rPr>
          <w:rFonts w:ascii="Arial" w:hAnsi="Arial" w:cs="Arial"/>
          <w:bCs/>
          <w:szCs w:val="20"/>
        </w:rPr>
        <w:t>pod kazensko in materialno odgovornostjo i</w:t>
      </w:r>
      <w:r w:rsidRPr="00E76722">
        <w:rPr>
          <w:rFonts w:ascii="Arial" w:hAnsi="Arial" w:cs="Arial"/>
          <w:szCs w:val="20"/>
        </w:rPr>
        <w:t>zjavljam, da:</w:t>
      </w:r>
    </w:p>
    <w:p w14:paraId="749CD586" w14:textId="77777777" w:rsidR="00E76722" w:rsidRPr="00E76722" w:rsidRDefault="00E76722" w:rsidP="00E76722">
      <w:pPr>
        <w:suppressAutoHyphens w:val="0"/>
        <w:spacing w:line="260" w:lineRule="exact"/>
        <w:jc w:val="both"/>
        <w:rPr>
          <w:rFonts w:ascii="Arial" w:hAnsi="Arial" w:cs="Arial"/>
          <w:szCs w:val="20"/>
        </w:rPr>
      </w:pPr>
    </w:p>
    <w:p w14:paraId="3FB859B6" w14:textId="62510B19" w:rsidR="001E03A3" w:rsidRPr="002828FA" w:rsidRDefault="001E03A3" w:rsidP="001E03A3">
      <w:pPr>
        <w:numPr>
          <w:ilvl w:val="0"/>
          <w:numId w:val="24"/>
        </w:numPr>
        <w:suppressAutoHyphens w:val="0"/>
        <w:spacing w:after="120" w:line="276" w:lineRule="auto"/>
        <w:ind w:left="714" w:hanging="357"/>
        <w:jc w:val="both"/>
        <w:rPr>
          <w:rFonts w:ascii="Arial" w:hAnsi="Arial" w:cs="Arial"/>
          <w:szCs w:val="20"/>
        </w:rPr>
      </w:pPr>
      <w:r w:rsidRPr="002828FA">
        <w:rPr>
          <w:rFonts w:ascii="Arial" w:hAnsi="Arial" w:cs="Arial"/>
          <w:szCs w:val="20"/>
        </w:rPr>
        <w:t xml:space="preserve">izpolnjujemo pogoje v skladu z </w:t>
      </w:r>
      <w:r w:rsidRPr="005B3ACA">
        <w:rPr>
          <w:rFonts w:ascii="Arial" w:hAnsi="Arial" w:cs="Arial"/>
          <w:szCs w:val="20"/>
        </w:rPr>
        <w:t>Zakonom o javnem naročanju (</w:t>
      </w:r>
      <w:r w:rsidR="00823D1B" w:rsidRPr="005B3ACA">
        <w:rPr>
          <w:rFonts w:ascii="Arial" w:hAnsi="Arial" w:cs="Arial"/>
          <w:szCs w:val="20"/>
        </w:rPr>
        <w:t>Z</w:t>
      </w:r>
      <w:r w:rsidR="00730C82">
        <w:rPr>
          <w:rFonts w:ascii="Arial" w:hAnsi="Arial" w:cs="Arial"/>
          <w:szCs w:val="20"/>
        </w:rPr>
        <w:t>JN-3, Uradni list RS, št. 91/15</w:t>
      </w:r>
      <w:r w:rsidR="00823D1B" w:rsidRPr="005B3ACA">
        <w:rPr>
          <w:rFonts w:ascii="Arial" w:hAnsi="Arial" w:cs="Arial"/>
          <w:szCs w:val="20"/>
        </w:rPr>
        <w:t xml:space="preserve"> </w:t>
      </w:r>
      <w:r w:rsidR="007254D9">
        <w:rPr>
          <w:rFonts w:ascii="Arial" w:hAnsi="Arial" w:cs="Arial"/>
          <w:szCs w:val="20"/>
        </w:rPr>
        <w:t>s spremembami in dopolnitvami</w:t>
      </w:r>
      <w:r w:rsidRPr="005B3ACA">
        <w:rPr>
          <w:rFonts w:ascii="Arial" w:hAnsi="Arial" w:cs="Arial"/>
          <w:szCs w:val="20"/>
        </w:rPr>
        <w:t>) ter pogoje in ostale zahteve iz dokumentacije v zvezi z oddajo javnega naročila za javno naročilo, katerega</w:t>
      </w:r>
      <w:r w:rsidRPr="002828FA">
        <w:rPr>
          <w:rFonts w:ascii="Arial" w:hAnsi="Arial" w:cs="Arial"/>
          <w:szCs w:val="20"/>
        </w:rPr>
        <w:t xml:space="preserve"> predmet je </w:t>
      </w:r>
      <w:r w:rsidR="00D75079" w:rsidRPr="00897300">
        <w:rPr>
          <w:rFonts w:ascii="Arial" w:hAnsi="Arial" w:cs="Arial"/>
          <w:szCs w:val="20"/>
        </w:rPr>
        <w:t xml:space="preserve">Storitve prevozov za potrebe Ministrstva za zunanje in evropske zadeve </w:t>
      </w:r>
      <w:r w:rsidR="00EA5691">
        <w:rPr>
          <w:rFonts w:ascii="Arial" w:hAnsi="Arial" w:cs="Arial"/>
          <w:szCs w:val="20"/>
        </w:rPr>
        <w:t>2026-2029</w:t>
      </w:r>
      <w:r w:rsidRPr="002828FA">
        <w:rPr>
          <w:rFonts w:ascii="Arial" w:hAnsi="Arial" w:cs="Arial"/>
          <w:szCs w:val="20"/>
        </w:rPr>
        <w:t xml:space="preserve">, z oznako </w:t>
      </w:r>
      <w:r w:rsidR="00D75079">
        <w:rPr>
          <w:rFonts w:ascii="Arial" w:hAnsi="Arial" w:cs="Arial"/>
          <w:szCs w:val="20"/>
        </w:rPr>
        <w:t>101</w:t>
      </w:r>
      <w:r w:rsidR="00EA5B40" w:rsidRPr="000C3680">
        <w:rPr>
          <w:rFonts w:ascii="Arial" w:hAnsi="Arial" w:cs="Arial"/>
          <w:szCs w:val="20"/>
        </w:rPr>
        <w:t>/2</w:t>
      </w:r>
      <w:r w:rsidR="00B17E36">
        <w:rPr>
          <w:rFonts w:ascii="Arial" w:hAnsi="Arial" w:cs="Arial"/>
          <w:szCs w:val="20"/>
        </w:rPr>
        <w:t>6</w:t>
      </w:r>
      <w:r w:rsidRPr="002828FA">
        <w:rPr>
          <w:rFonts w:ascii="Arial" w:hAnsi="Arial" w:cs="Arial"/>
          <w:szCs w:val="20"/>
        </w:rPr>
        <w:t xml:space="preserve"> </w:t>
      </w:r>
      <w:r w:rsidR="00D75079">
        <w:rPr>
          <w:rFonts w:ascii="Arial" w:hAnsi="Arial" w:cs="Arial"/>
          <w:szCs w:val="20"/>
        </w:rPr>
        <w:t xml:space="preserve">EU </w:t>
      </w:r>
      <w:r w:rsidRPr="002828FA">
        <w:rPr>
          <w:rFonts w:ascii="Arial" w:hAnsi="Arial" w:cs="Arial"/>
          <w:szCs w:val="20"/>
        </w:rPr>
        <w:t>JN MZ</w:t>
      </w:r>
      <w:r w:rsidR="00CC10EF" w:rsidRPr="002828FA">
        <w:rPr>
          <w:rFonts w:ascii="Arial" w:hAnsi="Arial" w:cs="Arial"/>
          <w:szCs w:val="20"/>
        </w:rPr>
        <w:t>E</w:t>
      </w:r>
      <w:r w:rsidRPr="002828FA">
        <w:rPr>
          <w:rFonts w:ascii="Arial" w:hAnsi="Arial" w:cs="Arial"/>
          <w:szCs w:val="20"/>
        </w:rPr>
        <w:t>Z;</w:t>
      </w:r>
    </w:p>
    <w:p w14:paraId="1E56617A" w14:textId="77777777" w:rsidR="001E03A3" w:rsidRPr="002828FA" w:rsidRDefault="001E03A3" w:rsidP="001E03A3">
      <w:pPr>
        <w:numPr>
          <w:ilvl w:val="0"/>
          <w:numId w:val="24"/>
        </w:numPr>
        <w:suppressAutoHyphens w:val="0"/>
        <w:spacing w:after="120" w:line="276" w:lineRule="auto"/>
        <w:ind w:left="714" w:hanging="357"/>
        <w:jc w:val="both"/>
        <w:rPr>
          <w:rFonts w:ascii="Arial" w:hAnsi="Arial" w:cs="Arial"/>
          <w:szCs w:val="20"/>
        </w:rPr>
      </w:pPr>
      <w:r w:rsidRPr="002828FA">
        <w:rPr>
          <w:rFonts w:ascii="Arial" w:hAnsi="Arial" w:cs="Arial"/>
          <w:szCs w:val="20"/>
        </w:rPr>
        <w:t xml:space="preserve">z oddajo ponudbe potrjujemo, da v celoti sprejemamo pogoje tega javnega naročila, in vse pogoje, navedene v razpisni dokumentaciji, pod katerimi dajemo svojo ponudbo, ter v celoti sprejemamo vsebino osnutka pogodbe, ki je sestavni del razpisne dokumentacije; </w:t>
      </w:r>
    </w:p>
    <w:p w14:paraId="72E64E4C" w14:textId="77777777" w:rsidR="008C1D8B" w:rsidRDefault="001E03A3" w:rsidP="00EA7A20">
      <w:pPr>
        <w:numPr>
          <w:ilvl w:val="0"/>
          <w:numId w:val="24"/>
        </w:numPr>
        <w:suppressAutoHyphens w:val="0"/>
        <w:spacing w:after="120" w:line="276" w:lineRule="auto"/>
        <w:ind w:left="714" w:hanging="357"/>
        <w:jc w:val="both"/>
        <w:rPr>
          <w:rFonts w:ascii="Arial" w:hAnsi="Arial" w:cs="Arial"/>
          <w:szCs w:val="20"/>
        </w:rPr>
      </w:pPr>
      <w:r w:rsidRPr="002828FA">
        <w:rPr>
          <w:rFonts w:ascii="Arial" w:hAnsi="Arial" w:cs="Arial"/>
          <w:szCs w:val="20"/>
        </w:rPr>
        <w:t xml:space="preserve">so podatki oz. izjave, navedeni v tem dokumentu in drugje v ponudbi, ter vsi predloženi dokumenti v ponudbi točni in verodostojni, fotokopije priloženih listin ustrezajo originalu ter da za podane podatke, njihovo resničnost in ustreznost fotokopij prevzemamo popolno odgovornost; </w:t>
      </w:r>
    </w:p>
    <w:p w14:paraId="0856B6AB" w14:textId="77777777" w:rsidR="00EA7A20" w:rsidRPr="002828FA" w:rsidRDefault="00EA7A20" w:rsidP="00EA7A20">
      <w:pPr>
        <w:numPr>
          <w:ilvl w:val="0"/>
          <w:numId w:val="24"/>
        </w:numPr>
        <w:spacing w:after="120" w:line="276" w:lineRule="auto"/>
        <w:ind w:left="714" w:hanging="357"/>
        <w:jc w:val="both"/>
        <w:rPr>
          <w:rFonts w:ascii="Arial" w:hAnsi="Arial" w:cs="Arial"/>
          <w:bCs/>
          <w:szCs w:val="20"/>
        </w:rPr>
      </w:pPr>
      <w:r w:rsidRPr="002828FA">
        <w:rPr>
          <w:rFonts w:ascii="Arial" w:hAnsi="Arial" w:cs="Arial"/>
          <w:bCs/>
          <w:szCs w:val="20"/>
        </w:rPr>
        <w:t>sprejemamo izključno uporabo slovenskega prava, razen določil mednarodnega zasebnega prava, prav tako sprejemamo pristojnost Državne revizijske komisije in slovensko sodno pristojnost v zvezi s tem javnim naročilom;</w:t>
      </w:r>
    </w:p>
    <w:p w14:paraId="01AA77BF" w14:textId="77777777" w:rsidR="00EA7A20" w:rsidRPr="00EA7A20" w:rsidRDefault="00EA7A20" w:rsidP="00EA7A20">
      <w:pPr>
        <w:numPr>
          <w:ilvl w:val="0"/>
          <w:numId w:val="24"/>
        </w:numPr>
        <w:spacing w:after="120" w:line="276" w:lineRule="auto"/>
        <w:ind w:left="714" w:hanging="357"/>
        <w:jc w:val="both"/>
        <w:rPr>
          <w:rFonts w:ascii="Arial" w:hAnsi="Arial" w:cs="Arial"/>
          <w:bCs/>
          <w:szCs w:val="20"/>
        </w:rPr>
      </w:pPr>
      <w:r w:rsidRPr="002828FA">
        <w:rPr>
          <w:rFonts w:ascii="Arial" w:hAnsi="Arial" w:cs="Arial"/>
          <w:bCs/>
          <w:szCs w:val="20"/>
        </w:rPr>
        <w:t>soglašamo, da naročnik pridobi podatke o izpolnjevanju teh pogojev iz uradnih evidenc in se zavezujemo, da bomo naročniku na njegovo zahtevo izdali ustrezno pooblastilo za vpogled v uradne evidence za namen preverjanja resničnosti vseh trditev v tej izjavi;</w:t>
      </w:r>
    </w:p>
    <w:p w14:paraId="03C081A7" w14:textId="77777777" w:rsidR="001E03A3" w:rsidRPr="00D75079" w:rsidRDefault="001E03A3" w:rsidP="001E03A3">
      <w:pPr>
        <w:numPr>
          <w:ilvl w:val="0"/>
          <w:numId w:val="24"/>
        </w:numPr>
        <w:spacing w:after="120" w:line="276" w:lineRule="auto"/>
        <w:jc w:val="both"/>
        <w:rPr>
          <w:rFonts w:ascii="Arial" w:hAnsi="Arial" w:cs="Arial"/>
          <w:bCs/>
          <w:szCs w:val="20"/>
        </w:rPr>
      </w:pPr>
      <w:r w:rsidRPr="00D75079">
        <w:rPr>
          <w:rFonts w:ascii="Arial" w:hAnsi="Arial" w:cs="Arial"/>
          <w:bCs/>
          <w:szCs w:val="20"/>
        </w:rPr>
        <w:t>v zadnjih 6 mesecih od roka za oddajo ponudbe nismo imeli blokiranih poslovnih računov;</w:t>
      </w:r>
    </w:p>
    <w:p w14:paraId="518B24C8" w14:textId="77777777" w:rsidR="001E03A3" w:rsidRPr="002828FA" w:rsidRDefault="001E03A3" w:rsidP="001E03A3">
      <w:pPr>
        <w:numPr>
          <w:ilvl w:val="0"/>
          <w:numId w:val="24"/>
        </w:numPr>
        <w:spacing w:after="120" w:line="276" w:lineRule="auto"/>
        <w:jc w:val="both"/>
        <w:rPr>
          <w:rFonts w:ascii="Arial" w:hAnsi="Arial" w:cs="Arial"/>
          <w:bCs/>
          <w:szCs w:val="20"/>
        </w:rPr>
      </w:pPr>
      <w:r w:rsidRPr="002828FA">
        <w:rPr>
          <w:rFonts w:ascii="Arial" w:hAnsi="Arial" w:cs="Arial"/>
          <w:bCs/>
          <w:szCs w:val="20"/>
        </w:rPr>
        <w:t>so podatki oz. izjave, navedene v tem dokumentu in drugje v ponudbi, ter vsi predloženi dokumenti v ponudbi točni in verodostojni;</w:t>
      </w:r>
    </w:p>
    <w:p w14:paraId="620EF674" w14:textId="77777777" w:rsidR="001E03A3" w:rsidRPr="002828FA" w:rsidRDefault="001E03A3" w:rsidP="001E03A3">
      <w:pPr>
        <w:numPr>
          <w:ilvl w:val="0"/>
          <w:numId w:val="24"/>
        </w:numPr>
        <w:spacing w:after="120" w:line="276" w:lineRule="auto"/>
        <w:jc w:val="both"/>
        <w:rPr>
          <w:rFonts w:ascii="Arial" w:hAnsi="Arial" w:cs="Arial"/>
          <w:bCs/>
          <w:szCs w:val="20"/>
        </w:rPr>
      </w:pPr>
      <w:r w:rsidRPr="002828FA">
        <w:rPr>
          <w:rFonts w:ascii="Arial" w:hAnsi="Arial" w:cs="Arial"/>
          <w:bCs/>
          <w:szCs w:val="20"/>
        </w:rPr>
        <w:t>so vsi dokumenti, ki smo jih predložili, enaki originalu in odražajo zadnje stanje;</w:t>
      </w:r>
    </w:p>
    <w:p w14:paraId="7311AC42" w14:textId="77777777" w:rsidR="001E03A3" w:rsidRPr="002828FA" w:rsidRDefault="001E03A3" w:rsidP="001E03A3">
      <w:pPr>
        <w:numPr>
          <w:ilvl w:val="0"/>
          <w:numId w:val="24"/>
        </w:numPr>
        <w:spacing w:after="120" w:line="276" w:lineRule="auto"/>
        <w:jc w:val="both"/>
        <w:rPr>
          <w:rFonts w:ascii="Arial" w:hAnsi="Arial" w:cs="Arial"/>
          <w:bCs/>
          <w:szCs w:val="20"/>
        </w:rPr>
      </w:pPr>
      <w:r w:rsidRPr="002828FA">
        <w:rPr>
          <w:rFonts w:ascii="Arial" w:hAnsi="Arial" w:cs="Arial"/>
          <w:bCs/>
          <w:szCs w:val="20"/>
        </w:rPr>
        <w:t>bomo na poziv naročnika za vse kopije dokumentov, predloženih v ponudbi, v zahtevanem roku, dostavili v vpogled vse originalne dokument</w:t>
      </w:r>
      <w:r w:rsidR="00C401B5" w:rsidRPr="002828FA">
        <w:rPr>
          <w:rFonts w:ascii="Arial" w:hAnsi="Arial" w:cs="Arial"/>
          <w:bCs/>
          <w:szCs w:val="20"/>
        </w:rPr>
        <w:t>e</w:t>
      </w:r>
      <w:r w:rsidRPr="002828FA">
        <w:rPr>
          <w:rFonts w:ascii="Arial" w:hAnsi="Arial" w:cs="Arial"/>
          <w:bCs/>
          <w:szCs w:val="20"/>
        </w:rPr>
        <w:t>;</w:t>
      </w:r>
    </w:p>
    <w:p w14:paraId="080A644E" w14:textId="77777777" w:rsidR="00EE7B59" w:rsidRPr="00EC6DCA" w:rsidRDefault="001E03A3" w:rsidP="00EC6DCA">
      <w:pPr>
        <w:numPr>
          <w:ilvl w:val="0"/>
          <w:numId w:val="24"/>
        </w:numPr>
        <w:spacing w:after="120" w:line="276" w:lineRule="auto"/>
        <w:ind w:left="714" w:hanging="357"/>
        <w:jc w:val="both"/>
        <w:rPr>
          <w:rFonts w:ascii="Arial" w:hAnsi="Arial" w:cs="Arial"/>
          <w:bCs/>
          <w:szCs w:val="20"/>
        </w:rPr>
      </w:pPr>
      <w:r w:rsidRPr="002828FA">
        <w:rPr>
          <w:rFonts w:ascii="Arial" w:hAnsi="Arial" w:cs="Arial"/>
          <w:bCs/>
          <w:szCs w:val="20"/>
        </w:rPr>
        <w:t>je veljavnost naše ponudbe 90 dni od roka</w:t>
      </w:r>
      <w:r w:rsidR="00EC6DCA">
        <w:rPr>
          <w:rFonts w:ascii="Arial" w:hAnsi="Arial" w:cs="Arial"/>
          <w:bCs/>
          <w:szCs w:val="20"/>
        </w:rPr>
        <w:t xml:space="preserve"> za predložitev ponudb.</w:t>
      </w:r>
    </w:p>
    <w:p w14:paraId="11B6AF6C" w14:textId="77777777" w:rsidR="00EE7B59" w:rsidRDefault="00EE7B59" w:rsidP="001E03A3">
      <w:pPr>
        <w:suppressAutoHyphens w:val="0"/>
        <w:jc w:val="both"/>
        <w:rPr>
          <w:rFonts w:ascii="Arial" w:eastAsia="Calibri" w:hAnsi="Arial" w:cs="Arial"/>
          <w:b/>
          <w:i/>
          <w:kern w:val="0"/>
          <w:szCs w:val="20"/>
          <w:highlight w:val="magenta"/>
          <w:lang w:eastAsia="en-US"/>
        </w:rPr>
      </w:pPr>
    </w:p>
    <w:p w14:paraId="287486B8" w14:textId="77777777" w:rsidR="00EE7B59" w:rsidRDefault="00EE7B59" w:rsidP="001E03A3">
      <w:pPr>
        <w:suppressAutoHyphens w:val="0"/>
        <w:jc w:val="both"/>
        <w:rPr>
          <w:rFonts w:ascii="Arial" w:eastAsia="Calibri" w:hAnsi="Arial" w:cs="Arial"/>
          <w:b/>
          <w:i/>
          <w:kern w:val="0"/>
          <w:szCs w:val="20"/>
          <w:highlight w:val="magenta"/>
          <w:lang w:eastAsia="en-US"/>
        </w:rPr>
      </w:pPr>
    </w:p>
    <w:p w14:paraId="19611B6F" w14:textId="77777777" w:rsidR="00E76722" w:rsidRDefault="00E76722" w:rsidP="00E76722">
      <w:pPr>
        <w:spacing w:line="260" w:lineRule="exact"/>
        <w:jc w:val="both"/>
        <w:rPr>
          <w:rFonts w:ascii="Arial" w:hAnsi="Arial" w:cs="Arial"/>
        </w:rPr>
      </w:pPr>
      <w:r w:rsidRPr="00167859">
        <w:rPr>
          <w:rFonts w:ascii="Arial" w:hAnsi="Arial" w:cs="Arial"/>
          <w:szCs w:val="20"/>
        </w:rPr>
        <w:t xml:space="preserve">V/na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  <w:r w:rsidRPr="00167859">
        <w:rPr>
          <w:rFonts w:ascii="Arial" w:hAnsi="Arial" w:cs="Arial"/>
          <w:szCs w:val="20"/>
        </w:rPr>
        <w:t xml:space="preserve">, dne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14:paraId="1616D630" w14:textId="77777777" w:rsidR="00E76722" w:rsidRPr="00167859" w:rsidRDefault="00E76722" w:rsidP="00E76722">
      <w:pPr>
        <w:spacing w:line="260" w:lineRule="exact"/>
        <w:jc w:val="both"/>
        <w:rPr>
          <w:rFonts w:ascii="Arial" w:hAnsi="Arial" w:cs="Arial"/>
          <w:szCs w:val="20"/>
        </w:rPr>
      </w:pPr>
    </w:p>
    <w:p w14:paraId="2BB754E2" w14:textId="1082E32D" w:rsidR="006A71AC" w:rsidRPr="00D75079" w:rsidRDefault="00E76722" w:rsidP="00D75079">
      <w:pPr>
        <w:spacing w:line="260" w:lineRule="exact"/>
        <w:ind w:left="4320" w:firstLine="720"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 xml:space="preserve">Podpis: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sectPr w:rsidR="006A71AC" w:rsidRPr="00D75079" w:rsidSect="00C66003">
      <w:headerReference w:type="default" r:id="rId8"/>
      <w:footerReference w:type="default" r:id="rId9"/>
      <w:headerReference w:type="first" r:id="rId10"/>
      <w:footnotePr>
        <w:pos w:val="beneathText"/>
      </w:footnotePr>
      <w:pgSz w:w="11905" w:h="16837"/>
      <w:pgMar w:top="1418" w:right="1134" w:bottom="1276" w:left="1134" w:header="851" w:footer="691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2968D1" w14:textId="77777777" w:rsidR="000A1626" w:rsidRDefault="000A1626">
      <w:r>
        <w:separator/>
      </w:r>
    </w:p>
  </w:endnote>
  <w:endnote w:type="continuationSeparator" w:id="0">
    <w:p w14:paraId="38C5B92B" w14:textId="77777777" w:rsidR="000A1626" w:rsidRDefault="000A16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39" w:type="dxa"/>
      <w:tblInd w:w="55" w:type="dxa"/>
      <w:tblLayout w:type="fixed"/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9639"/>
    </w:tblGrid>
    <w:tr w:rsidR="000A1626" w:rsidRPr="00FF674A" w14:paraId="1FDED82B" w14:textId="77777777">
      <w:tc>
        <w:tcPr>
          <w:tcW w:w="9639" w:type="dxa"/>
          <w:tcBorders>
            <w:top w:val="single" w:sz="1" w:space="0" w:color="000000"/>
          </w:tcBorders>
        </w:tcPr>
        <w:p w14:paraId="6335BE9F" w14:textId="77777777" w:rsidR="000A1626" w:rsidRPr="00FF674A" w:rsidRDefault="000A1626" w:rsidP="00E9424D">
          <w:pPr>
            <w:pStyle w:val="Footer"/>
            <w:tabs>
              <w:tab w:val="right" w:pos="9529"/>
            </w:tabs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                                                                                                                                                                                                  </w:t>
          </w:r>
          <w:r w:rsidRPr="00FF674A">
            <w:rPr>
              <w:rFonts w:ascii="Arial" w:hAnsi="Arial" w:cs="Arial"/>
              <w:sz w:val="16"/>
              <w:szCs w:val="16"/>
            </w:rPr>
            <w:t xml:space="preserve">Stran 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370EFA">
            <w:rPr>
              <w:rFonts w:ascii="Arial" w:hAnsi="Arial" w:cs="Arial"/>
              <w:noProof/>
              <w:sz w:val="16"/>
              <w:szCs w:val="16"/>
            </w:rPr>
            <w:t>1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  <w:r w:rsidR="00370EFA">
            <w:rPr>
              <w:rFonts w:ascii="Arial" w:hAnsi="Arial" w:cs="Arial"/>
              <w:sz w:val="16"/>
              <w:szCs w:val="16"/>
            </w:rPr>
            <w:t>/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370EFA">
            <w:rPr>
              <w:rFonts w:ascii="Arial" w:hAnsi="Arial" w:cs="Arial"/>
              <w:noProof/>
              <w:sz w:val="16"/>
              <w:szCs w:val="16"/>
            </w:rPr>
            <w:t>6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</w:p>
      </w:tc>
    </w:tr>
  </w:tbl>
  <w:p w14:paraId="4317AD82" w14:textId="77777777" w:rsidR="000A1626" w:rsidRDefault="000A1626" w:rsidP="00E9424D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401FFE" w14:textId="77777777" w:rsidR="000A1626" w:rsidRDefault="000A1626">
      <w:r>
        <w:separator/>
      </w:r>
    </w:p>
  </w:footnote>
  <w:footnote w:type="continuationSeparator" w:id="0">
    <w:p w14:paraId="40BB40E1" w14:textId="77777777" w:rsidR="000A1626" w:rsidRDefault="000A16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64C91A" w14:textId="088F1644" w:rsidR="00EA5691" w:rsidRDefault="00EA5691" w:rsidP="00011EEE">
    <w:pPr>
      <w:pStyle w:val="Header"/>
      <w:pBdr>
        <w:bottom w:val="single" w:sz="4" w:space="1" w:color="auto"/>
      </w:pBdr>
      <w:tabs>
        <w:tab w:val="clear" w:pos="4818"/>
        <w:tab w:val="clear" w:pos="9637"/>
      </w:tabs>
      <w:ind w:right="-2"/>
      <w:rPr>
        <w:rFonts w:ascii="Arial" w:hAnsi="Arial" w:cs="Arial"/>
        <w:sz w:val="16"/>
        <w:szCs w:val="16"/>
      </w:rPr>
    </w:pPr>
    <w:r w:rsidRPr="00596790">
      <w:rPr>
        <w:rFonts w:eastAsia="Times New Roman" w:cs="Arial"/>
        <w:noProof/>
        <w:szCs w:val="20"/>
      </w:rPr>
      <w:drawing>
        <wp:anchor distT="0" distB="0" distL="114300" distR="114300" simplePos="0" relativeHeight="251659264" behindDoc="1" locked="0" layoutInCell="1" allowOverlap="1" wp14:anchorId="7DD93388" wp14:editId="65B1596D">
          <wp:simplePos x="0" y="0"/>
          <wp:positionH relativeFrom="margin">
            <wp:posOffset>2122098</wp:posOffset>
          </wp:positionH>
          <wp:positionV relativeFrom="paragraph">
            <wp:posOffset>-359781</wp:posOffset>
          </wp:positionV>
          <wp:extent cx="1816735" cy="463550"/>
          <wp:effectExtent l="0" t="0" r="0" b="0"/>
          <wp:wrapTight wrapText="bothSides">
            <wp:wrapPolygon edited="0">
              <wp:start x="0" y="0"/>
              <wp:lineTo x="0" y="20416"/>
              <wp:lineTo x="21290" y="20416"/>
              <wp:lineTo x="21290" y="0"/>
              <wp:lineTo x="0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6735" cy="4635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B28F465" w14:textId="31C5B3CA" w:rsidR="000A1626" w:rsidRPr="007E5A8D" w:rsidRDefault="000A1626" w:rsidP="00011EEE">
    <w:pPr>
      <w:pStyle w:val="Header"/>
      <w:pBdr>
        <w:bottom w:val="single" w:sz="4" w:space="1" w:color="auto"/>
      </w:pBdr>
      <w:tabs>
        <w:tab w:val="clear" w:pos="4818"/>
        <w:tab w:val="clear" w:pos="9637"/>
      </w:tabs>
      <w:ind w:right="-2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Obrazec P-2</w:t>
    </w:r>
    <w:r w:rsidRPr="007E5A8D">
      <w:rPr>
        <w:rFonts w:ascii="Arial" w:hAnsi="Arial" w:cs="Arial"/>
        <w:sz w:val="16"/>
        <w:szCs w:val="16"/>
      </w:rPr>
      <w:t xml:space="preserve"> </w:t>
    </w:r>
    <w:r>
      <w:rPr>
        <w:rFonts w:ascii="Arial" w:hAnsi="Arial" w:cs="Arial"/>
        <w:sz w:val="16"/>
        <w:szCs w:val="16"/>
      </w:rPr>
      <w:t xml:space="preserve">              </w:t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  <w:t xml:space="preserve">                                                                                            </w:t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  <w:t xml:space="preserve">        </w:t>
    </w:r>
    <w:r w:rsidRPr="007E5A8D">
      <w:rPr>
        <w:rFonts w:ascii="Arial" w:hAnsi="Arial" w:cs="Arial"/>
        <w:sz w:val="16"/>
        <w:szCs w:val="16"/>
      </w:rPr>
      <w:t>Prijava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3DF08E" w14:textId="77777777" w:rsidR="000A1626" w:rsidRPr="007E5A8D" w:rsidRDefault="000A1626" w:rsidP="009B0C92">
    <w:pPr>
      <w:pStyle w:val="Header"/>
      <w:pBdr>
        <w:bottom w:val="single" w:sz="4" w:space="1" w:color="auto"/>
      </w:pBdr>
      <w:tabs>
        <w:tab w:val="clear" w:pos="4818"/>
        <w:tab w:val="clear" w:pos="9637"/>
      </w:tabs>
      <w:ind w:right="139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Obrazec P-2</w:t>
    </w:r>
    <w:r w:rsidRPr="007E5A8D">
      <w:rPr>
        <w:rFonts w:ascii="Arial" w:hAnsi="Arial" w:cs="Arial"/>
        <w:sz w:val="16"/>
        <w:szCs w:val="16"/>
      </w:rPr>
      <w:t xml:space="preserve"> </w:t>
    </w:r>
    <w:r>
      <w:rPr>
        <w:rFonts w:ascii="Arial" w:hAnsi="Arial" w:cs="Arial"/>
        <w:sz w:val="16"/>
        <w:szCs w:val="16"/>
      </w:rPr>
      <w:t xml:space="preserve">              </w:t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  <w:t xml:space="preserve">                                                                  </w:t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  <w:t xml:space="preserve">                       </w:t>
    </w:r>
    <w:r w:rsidRPr="007E5A8D">
      <w:rPr>
        <w:rFonts w:ascii="Arial" w:hAnsi="Arial" w:cs="Arial"/>
        <w:sz w:val="16"/>
        <w:szCs w:val="16"/>
      </w:rPr>
      <w:t>Prijava</w:t>
    </w:r>
  </w:p>
  <w:p w14:paraId="1242717F" w14:textId="77777777" w:rsidR="000A1626" w:rsidRDefault="000A162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000002"/>
    <w:multiLevelType w:val="singleLevel"/>
    <w:tmpl w:val="00000002"/>
    <w:name w:val="WW8Num4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8DEE839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Verdana" w:eastAsia="Arial Unicode MS" w:hAnsi="Verdana" w:cs="Tahoma" w:hint="default"/>
      </w:rPr>
    </w:lvl>
    <w:lvl w:ilvl="2">
      <w:start w:val="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Verdana" w:eastAsia="Arial Unicode MS" w:hAnsi="Verdana" w:cs="Tahoma" w:hint="default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6" w15:restartNumberingAfterBreak="0">
    <w:nsid w:val="0144472F"/>
    <w:multiLevelType w:val="hybridMultilevel"/>
    <w:tmpl w:val="2E7003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34E7750"/>
    <w:multiLevelType w:val="hybridMultilevel"/>
    <w:tmpl w:val="126C2E5E"/>
    <w:lvl w:ilvl="0" w:tplc="A54CF650">
      <w:start w:val="6"/>
      <w:numFmt w:val="bullet"/>
      <w:lvlText w:val=""/>
      <w:lvlJc w:val="left"/>
      <w:pPr>
        <w:ind w:left="720" w:hanging="360"/>
      </w:pPr>
      <w:rPr>
        <w:rFonts w:ascii="Symbol" w:eastAsia="Arial Unicode MS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42C3695"/>
    <w:multiLevelType w:val="hybridMultilevel"/>
    <w:tmpl w:val="5310061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5734E9B"/>
    <w:multiLevelType w:val="hybridMultilevel"/>
    <w:tmpl w:val="A1CEF8FA"/>
    <w:lvl w:ilvl="0" w:tplc="30C43A18">
      <w:start w:val="1"/>
      <w:numFmt w:val="bullet"/>
      <w:lvlText w:val=""/>
      <w:lvlJc w:val="center"/>
      <w:pPr>
        <w:ind w:left="72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9954FC5"/>
    <w:multiLevelType w:val="hybridMultilevel"/>
    <w:tmpl w:val="E74E252E"/>
    <w:lvl w:ilvl="0" w:tplc="8ADECA1C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A9530E"/>
    <w:multiLevelType w:val="hybridMultilevel"/>
    <w:tmpl w:val="E9D41168"/>
    <w:lvl w:ilvl="0" w:tplc="1C7285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23C3041"/>
    <w:multiLevelType w:val="hybridMultilevel"/>
    <w:tmpl w:val="F8A0CB10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2852175"/>
    <w:multiLevelType w:val="hybridMultilevel"/>
    <w:tmpl w:val="EE9ED7B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52B388A"/>
    <w:multiLevelType w:val="multilevel"/>
    <w:tmpl w:val="A288BCB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158D6AE8"/>
    <w:multiLevelType w:val="multilevel"/>
    <w:tmpl w:val="C5889302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160876F3"/>
    <w:multiLevelType w:val="hybridMultilevel"/>
    <w:tmpl w:val="63D4284A"/>
    <w:lvl w:ilvl="0" w:tplc="29589BB8">
      <w:start w:val="1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7F003D9"/>
    <w:multiLevelType w:val="hybridMultilevel"/>
    <w:tmpl w:val="A1501AF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8D439B8"/>
    <w:multiLevelType w:val="hybridMultilevel"/>
    <w:tmpl w:val="E4E60E8C"/>
    <w:lvl w:ilvl="0" w:tplc="0424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EC63B14"/>
    <w:multiLevelType w:val="hybridMultilevel"/>
    <w:tmpl w:val="FA38C6D2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A93F2C"/>
    <w:multiLevelType w:val="multilevel"/>
    <w:tmpl w:val="8DB875D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Verdana" w:eastAsia="Arial Unicode MS" w:hAnsi="Verdana" w:cs="Tahoma" w:hint="default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1" w15:restartNumberingAfterBreak="0">
    <w:nsid w:val="295A2406"/>
    <w:multiLevelType w:val="hybridMultilevel"/>
    <w:tmpl w:val="5640447E"/>
    <w:lvl w:ilvl="0" w:tplc="0424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2" w15:restartNumberingAfterBreak="0">
    <w:nsid w:val="298E566F"/>
    <w:multiLevelType w:val="multilevel"/>
    <w:tmpl w:val="C3D093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3E660687"/>
    <w:multiLevelType w:val="hybridMultilevel"/>
    <w:tmpl w:val="49244B1E"/>
    <w:lvl w:ilvl="0" w:tplc="55C61E3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41B04BAC"/>
    <w:multiLevelType w:val="hybridMultilevel"/>
    <w:tmpl w:val="85F237E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36710D"/>
    <w:multiLevelType w:val="hybridMultilevel"/>
    <w:tmpl w:val="B18A671E"/>
    <w:lvl w:ilvl="0" w:tplc="1C7285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C24BE8"/>
    <w:multiLevelType w:val="hybridMultilevel"/>
    <w:tmpl w:val="782C9AF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3B3FA7"/>
    <w:multiLevelType w:val="hybridMultilevel"/>
    <w:tmpl w:val="52C6EAD8"/>
    <w:lvl w:ilvl="0" w:tplc="FC78115C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400C49"/>
    <w:multiLevelType w:val="hybridMultilevel"/>
    <w:tmpl w:val="F4040050"/>
    <w:lvl w:ilvl="0" w:tplc="04240003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9" w15:restartNumberingAfterBreak="0">
    <w:nsid w:val="584F04C9"/>
    <w:multiLevelType w:val="hybridMultilevel"/>
    <w:tmpl w:val="D77667BC"/>
    <w:lvl w:ilvl="0" w:tplc="0424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DC1CC0"/>
    <w:multiLevelType w:val="hybridMultilevel"/>
    <w:tmpl w:val="3ED01314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C323D2B"/>
    <w:multiLevelType w:val="hybridMultilevel"/>
    <w:tmpl w:val="09600A4A"/>
    <w:lvl w:ilvl="0" w:tplc="24AE81D4">
      <w:start w:val="6"/>
      <w:numFmt w:val="bullet"/>
      <w:lvlText w:val=""/>
      <w:lvlJc w:val="left"/>
      <w:pPr>
        <w:ind w:left="720" w:hanging="360"/>
      </w:pPr>
      <w:rPr>
        <w:rFonts w:ascii="Symbol" w:eastAsia="Arial Unicode MS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DC06817"/>
    <w:multiLevelType w:val="hybridMultilevel"/>
    <w:tmpl w:val="0BD083E8"/>
    <w:lvl w:ilvl="0" w:tplc="BF0493E0">
      <w:start w:val="2"/>
      <w:numFmt w:val="bullet"/>
      <w:lvlText w:val="-"/>
      <w:lvlJc w:val="left"/>
      <w:pPr>
        <w:ind w:left="644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2D2209"/>
    <w:multiLevelType w:val="hybridMultilevel"/>
    <w:tmpl w:val="C96E2AC0"/>
    <w:lvl w:ilvl="0" w:tplc="FCFE67B4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147BF5"/>
    <w:multiLevelType w:val="multilevel"/>
    <w:tmpl w:val="5C3E0AE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6CA25E2A"/>
    <w:multiLevelType w:val="hybridMultilevel"/>
    <w:tmpl w:val="EE7252D4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AF517A"/>
    <w:multiLevelType w:val="hybridMultilevel"/>
    <w:tmpl w:val="2BC4731A"/>
    <w:lvl w:ilvl="0" w:tplc="0424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16B5AA5"/>
    <w:multiLevelType w:val="hybridMultilevel"/>
    <w:tmpl w:val="B18A671E"/>
    <w:lvl w:ilvl="0" w:tplc="1C7285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7F0845"/>
    <w:multiLevelType w:val="hybridMultilevel"/>
    <w:tmpl w:val="49DABC3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5B14B0A"/>
    <w:multiLevelType w:val="hybridMultilevel"/>
    <w:tmpl w:val="216456D0"/>
    <w:lvl w:ilvl="0" w:tplc="3E9C324E">
      <w:start w:val="3"/>
      <w:numFmt w:val="decimal"/>
      <w:lvlText w:val="%1."/>
      <w:lvlJc w:val="left"/>
      <w:pPr>
        <w:ind w:left="428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148" w:hanging="360"/>
      </w:pPr>
    </w:lvl>
    <w:lvl w:ilvl="2" w:tplc="0424001B" w:tentative="1">
      <w:start w:val="1"/>
      <w:numFmt w:val="lowerRoman"/>
      <w:lvlText w:val="%3."/>
      <w:lvlJc w:val="right"/>
      <w:pPr>
        <w:ind w:left="1868" w:hanging="180"/>
      </w:pPr>
    </w:lvl>
    <w:lvl w:ilvl="3" w:tplc="0424000F" w:tentative="1">
      <w:start w:val="1"/>
      <w:numFmt w:val="decimal"/>
      <w:lvlText w:val="%4."/>
      <w:lvlJc w:val="left"/>
      <w:pPr>
        <w:ind w:left="2588" w:hanging="360"/>
      </w:pPr>
    </w:lvl>
    <w:lvl w:ilvl="4" w:tplc="04240019" w:tentative="1">
      <w:start w:val="1"/>
      <w:numFmt w:val="lowerLetter"/>
      <w:lvlText w:val="%5."/>
      <w:lvlJc w:val="left"/>
      <w:pPr>
        <w:ind w:left="3308" w:hanging="360"/>
      </w:pPr>
    </w:lvl>
    <w:lvl w:ilvl="5" w:tplc="0424001B" w:tentative="1">
      <w:start w:val="1"/>
      <w:numFmt w:val="lowerRoman"/>
      <w:lvlText w:val="%6."/>
      <w:lvlJc w:val="right"/>
      <w:pPr>
        <w:ind w:left="4028" w:hanging="180"/>
      </w:pPr>
    </w:lvl>
    <w:lvl w:ilvl="6" w:tplc="0424000F" w:tentative="1">
      <w:start w:val="1"/>
      <w:numFmt w:val="decimal"/>
      <w:lvlText w:val="%7."/>
      <w:lvlJc w:val="left"/>
      <w:pPr>
        <w:ind w:left="4748" w:hanging="360"/>
      </w:pPr>
    </w:lvl>
    <w:lvl w:ilvl="7" w:tplc="04240019" w:tentative="1">
      <w:start w:val="1"/>
      <w:numFmt w:val="lowerLetter"/>
      <w:lvlText w:val="%8."/>
      <w:lvlJc w:val="left"/>
      <w:pPr>
        <w:ind w:left="5468" w:hanging="360"/>
      </w:pPr>
    </w:lvl>
    <w:lvl w:ilvl="8" w:tplc="0424001B" w:tentative="1">
      <w:start w:val="1"/>
      <w:numFmt w:val="lowerRoman"/>
      <w:lvlText w:val="%9."/>
      <w:lvlJc w:val="right"/>
      <w:pPr>
        <w:ind w:left="6188" w:hanging="180"/>
      </w:pPr>
    </w:lvl>
  </w:abstractNum>
  <w:abstractNum w:abstractNumId="40" w15:restartNumberingAfterBreak="0">
    <w:nsid w:val="75F80555"/>
    <w:multiLevelType w:val="hybridMultilevel"/>
    <w:tmpl w:val="740081F6"/>
    <w:lvl w:ilvl="0" w:tplc="1C7285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6010D0"/>
    <w:multiLevelType w:val="hybridMultilevel"/>
    <w:tmpl w:val="671C15A6"/>
    <w:lvl w:ilvl="0" w:tplc="BF0493E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Arial Unicode MS" w:hAnsi="Verdana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ahoma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ahoma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ahoma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41"/>
  </w:num>
  <w:num w:numId="8">
    <w:abstractNumId w:val="20"/>
  </w:num>
  <w:num w:numId="9">
    <w:abstractNumId w:val="19"/>
  </w:num>
  <w:num w:numId="10">
    <w:abstractNumId w:val="32"/>
  </w:num>
  <w:num w:numId="11">
    <w:abstractNumId w:val="38"/>
  </w:num>
  <w:num w:numId="12">
    <w:abstractNumId w:val="21"/>
  </w:num>
  <w:num w:numId="13">
    <w:abstractNumId w:val="26"/>
  </w:num>
  <w:num w:numId="14">
    <w:abstractNumId w:val="17"/>
  </w:num>
  <w:num w:numId="15">
    <w:abstractNumId w:val="13"/>
  </w:num>
  <w:num w:numId="16">
    <w:abstractNumId w:val="16"/>
  </w:num>
  <w:num w:numId="17">
    <w:abstractNumId w:val="15"/>
  </w:num>
  <w:num w:numId="18">
    <w:abstractNumId w:val="10"/>
  </w:num>
  <w:num w:numId="19">
    <w:abstractNumId w:val="28"/>
  </w:num>
  <w:num w:numId="20">
    <w:abstractNumId w:val="6"/>
  </w:num>
  <w:num w:numId="21">
    <w:abstractNumId w:val="36"/>
  </w:num>
  <w:num w:numId="22">
    <w:abstractNumId w:val="24"/>
  </w:num>
  <w:num w:numId="23">
    <w:abstractNumId w:val="25"/>
  </w:num>
  <w:num w:numId="24">
    <w:abstractNumId w:val="11"/>
  </w:num>
  <w:num w:numId="25">
    <w:abstractNumId w:val="33"/>
  </w:num>
  <w:num w:numId="26">
    <w:abstractNumId w:val="8"/>
  </w:num>
  <w:num w:numId="27">
    <w:abstractNumId w:val="31"/>
  </w:num>
  <w:num w:numId="28">
    <w:abstractNumId w:val="7"/>
  </w:num>
  <w:num w:numId="29">
    <w:abstractNumId w:val="37"/>
  </w:num>
  <w:num w:numId="30">
    <w:abstractNumId w:val="23"/>
  </w:num>
  <w:num w:numId="31">
    <w:abstractNumId w:val="35"/>
  </w:num>
  <w:num w:numId="32">
    <w:abstractNumId w:val="9"/>
  </w:num>
  <w:num w:numId="33">
    <w:abstractNumId w:val="12"/>
  </w:num>
  <w:num w:numId="34">
    <w:abstractNumId w:val="40"/>
  </w:num>
  <w:num w:numId="35">
    <w:abstractNumId w:val="27"/>
  </w:num>
  <w:num w:numId="36">
    <w:abstractNumId w:val="29"/>
  </w:num>
  <w:num w:numId="37">
    <w:abstractNumId w:val="22"/>
  </w:num>
  <w:num w:numId="38">
    <w:abstractNumId w:val="34"/>
  </w:num>
  <w:num w:numId="39">
    <w:abstractNumId w:val="18"/>
  </w:num>
  <w:num w:numId="40">
    <w:abstractNumId w:val="39"/>
  </w:num>
  <w:num w:numId="41">
    <w:abstractNumId w:val="30"/>
  </w:num>
  <w:num w:numId="4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strictFirstAndLastChars/>
  <w:hdrShapeDefaults>
    <o:shapedefaults v:ext="edit" spidmax="158721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C53D1"/>
    <w:rsid w:val="00003A9C"/>
    <w:rsid w:val="000109C5"/>
    <w:rsid w:val="00011EEE"/>
    <w:rsid w:val="00012022"/>
    <w:rsid w:val="00017C80"/>
    <w:rsid w:val="00020BBC"/>
    <w:rsid w:val="000244F4"/>
    <w:rsid w:val="00026527"/>
    <w:rsid w:val="00031742"/>
    <w:rsid w:val="00031A40"/>
    <w:rsid w:val="000341DC"/>
    <w:rsid w:val="0003515F"/>
    <w:rsid w:val="00040C0B"/>
    <w:rsid w:val="00041AB1"/>
    <w:rsid w:val="0004794E"/>
    <w:rsid w:val="00051A87"/>
    <w:rsid w:val="00053594"/>
    <w:rsid w:val="00053F2F"/>
    <w:rsid w:val="00054BA9"/>
    <w:rsid w:val="0006194D"/>
    <w:rsid w:val="00065B38"/>
    <w:rsid w:val="000666C1"/>
    <w:rsid w:val="00070613"/>
    <w:rsid w:val="00070A4A"/>
    <w:rsid w:val="000718FA"/>
    <w:rsid w:val="00073116"/>
    <w:rsid w:val="00082CE4"/>
    <w:rsid w:val="0008664D"/>
    <w:rsid w:val="00090DDD"/>
    <w:rsid w:val="000910EA"/>
    <w:rsid w:val="000A1626"/>
    <w:rsid w:val="000A20A8"/>
    <w:rsid w:val="000A2849"/>
    <w:rsid w:val="000B09B2"/>
    <w:rsid w:val="000B45CE"/>
    <w:rsid w:val="000B55A9"/>
    <w:rsid w:val="000C3680"/>
    <w:rsid w:val="000C3CF8"/>
    <w:rsid w:val="000C5444"/>
    <w:rsid w:val="000C5C16"/>
    <w:rsid w:val="000D1A64"/>
    <w:rsid w:val="000D4F0B"/>
    <w:rsid w:val="000D5731"/>
    <w:rsid w:val="000D6A45"/>
    <w:rsid w:val="000D6B28"/>
    <w:rsid w:val="000E6BD2"/>
    <w:rsid w:val="000F1F62"/>
    <w:rsid w:val="000F39B8"/>
    <w:rsid w:val="000F4806"/>
    <w:rsid w:val="000F64DB"/>
    <w:rsid w:val="00106271"/>
    <w:rsid w:val="0010629A"/>
    <w:rsid w:val="001079ED"/>
    <w:rsid w:val="00107E25"/>
    <w:rsid w:val="00113CE6"/>
    <w:rsid w:val="001142F6"/>
    <w:rsid w:val="00117F21"/>
    <w:rsid w:val="00124BA6"/>
    <w:rsid w:val="001279D6"/>
    <w:rsid w:val="00133855"/>
    <w:rsid w:val="00133F79"/>
    <w:rsid w:val="001356B5"/>
    <w:rsid w:val="001360A1"/>
    <w:rsid w:val="00151506"/>
    <w:rsid w:val="00152C0B"/>
    <w:rsid w:val="00155599"/>
    <w:rsid w:val="0015745E"/>
    <w:rsid w:val="00160DC5"/>
    <w:rsid w:val="00162353"/>
    <w:rsid w:val="001633AF"/>
    <w:rsid w:val="00165CFC"/>
    <w:rsid w:val="00173D8B"/>
    <w:rsid w:val="00174580"/>
    <w:rsid w:val="001A2B1E"/>
    <w:rsid w:val="001A4CAC"/>
    <w:rsid w:val="001B217A"/>
    <w:rsid w:val="001B23EC"/>
    <w:rsid w:val="001B738E"/>
    <w:rsid w:val="001C2BC9"/>
    <w:rsid w:val="001C3CD6"/>
    <w:rsid w:val="001C4310"/>
    <w:rsid w:val="001C5287"/>
    <w:rsid w:val="001C635F"/>
    <w:rsid w:val="001C7275"/>
    <w:rsid w:val="001C7C3C"/>
    <w:rsid w:val="001D148A"/>
    <w:rsid w:val="001D2E4B"/>
    <w:rsid w:val="001D3034"/>
    <w:rsid w:val="001D4697"/>
    <w:rsid w:val="001D68D2"/>
    <w:rsid w:val="001D6D1F"/>
    <w:rsid w:val="001E03A3"/>
    <w:rsid w:val="001E055B"/>
    <w:rsid w:val="001E313B"/>
    <w:rsid w:val="001F0A5E"/>
    <w:rsid w:val="002016A9"/>
    <w:rsid w:val="00204B5D"/>
    <w:rsid w:val="00207C52"/>
    <w:rsid w:val="002140B3"/>
    <w:rsid w:val="00220488"/>
    <w:rsid w:val="002270C2"/>
    <w:rsid w:val="0023594F"/>
    <w:rsid w:val="002501E1"/>
    <w:rsid w:val="00271021"/>
    <w:rsid w:val="00274A41"/>
    <w:rsid w:val="00276D96"/>
    <w:rsid w:val="002828FA"/>
    <w:rsid w:val="002906C6"/>
    <w:rsid w:val="00294DBE"/>
    <w:rsid w:val="00296476"/>
    <w:rsid w:val="00297966"/>
    <w:rsid w:val="002A3BD3"/>
    <w:rsid w:val="002A6C25"/>
    <w:rsid w:val="002B09BD"/>
    <w:rsid w:val="002C6DAB"/>
    <w:rsid w:val="002C6DD2"/>
    <w:rsid w:val="002D0FFA"/>
    <w:rsid w:val="002D4802"/>
    <w:rsid w:val="002D7A93"/>
    <w:rsid w:val="002E0D73"/>
    <w:rsid w:val="002E1D32"/>
    <w:rsid w:val="002E2682"/>
    <w:rsid w:val="002E519B"/>
    <w:rsid w:val="003140E5"/>
    <w:rsid w:val="00324366"/>
    <w:rsid w:val="00325FD9"/>
    <w:rsid w:val="00337E24"/>
    <w:rsid w:val="003501AE"/>
    <w:rsid w:val="003510B5"/>
    <w:rsid w:val="0035388C"/>
    <w:rsid w:val="003559B9"/>
    <w:rsid w:val="003618F8"/>
    <w:rsid w:val="00363DB4"/>
    <w:rsid w:val="0036795A"/>
    <w:rsid w:val="003700DB"/>
    <w:rsid w:val="00370EFA"/>
    <w:rsid w:val="00373176"/>
    <w:rsid w:val="0038257C"/>
    <w:rsid w:val="00384C55"/>
    <w:rsid w:val="003853F0"/>
    <w:rsid w:val="003863B8"/>
    <w:rsid w:val="003A0991"/>
    <w:rsid w:val="003A0F13"/>
    <w:rsid w:val="003A14D2"/>
    <w:rsid w:val="003A30DF"/>
    <w:rsid w:val="003A4751"/>
    <w:rsid w:val="003B0070"/>
    <w:rsid w:val="003B651A"/>
    <w:rsid w:val="003B745B"/>
    <w:rsid w:val="003C62B7"/>
    <w:rsid w:val="003D05FD"/>
    <w:rsid w:val="003E1E2F"/>
    <w:rsid w:val="003E3106"/>
    <w:rsid w:val="003F015A"/>
    <w:rsid w:val="003F087F"/>
    <w:rsid w:val="003F3E2F"/>
    <w:rsid w:val="003F7816"/>
    <w:rsid w:val="00403644"/>
    <w:rsid w:val="0040746E"/>
    <w:rsid w:val="00407F1E"/>
    <w:rsid w:val="0041244B"/>
    <w:rsid w:val="00413238"/>
    <w:rsid w:val="004136BA"/>
    <w:rsid w:val="004174E6"/>
    <w:rsid w:val="00422623"/>
    <w:rsid w:val="00426ED4"/>
    <w:rsid w:val="00427165"/>
    <w:rsid w:val="00427F89"/>
    <w:rsid w:val="004303B8"/>
    <w:rsid w:val="004305FE"/>
    <w:rsid w:val="00430B22"/>
    <w:rsid w:val="00433CAA"/>
    <w:rsid w:val="00435AF2"/>
    <w:rsid w:val="004407BF"/>
    <w:rsid w:val="00444FB8"/>
    <w:rsid w:val="00457C65"/>
    <w:rsid w:val="00460A7A"/>
    <w:rsid w:val="0046546B"/>
    <w:rsid w:val="004720DC"/>
    <w:rsid w:val="00473A73"/>
    <w:rsid w:val="004771A0"/>
    <w:rsid w:val="0047728D"/>
    <w:rsid w:val="00480C8D"/>
    <w:rsid w:val="0048125E"/>
    <w:rsid w:val="00481446"/>
    <w:rsid w:val="00487C00"/>
    <w:rsid w:val="00490408"/>
    <w:rsid w:val="00491BC2"/>
    <w:rsid w:val="00496DFE"/>
    <w:rsid w:val="004A319E"/>
    <w:rsid w:val="004A3B65"/>
    <w:rsid w:val="004A438A"/>
    <w:rsid w:val="004A6FFD"/>
    <w:rsid w:val="004B3A9C"/>
    <w:rsid w:val="004C3CF7"/>
    <w:rsid w:val="004D58AF"/>
    <w:rsid w:val="004D597A"/>
    <w:rsid w:val="004D67B3"/>
    <w:rsid w:val="004D70FC"/>
    <w:rsid w:val="004E134C"/>
    <w:rsid w:val="004E448A"/>
    <w:rsid w:val="004F3CFB"/>
    <w:rsid w:val="004F7447"/>
    <w:rsid w:val="00500633"/>
    <w:rsid w:val="005043ED"/>
    <w:rsid w:val="00504797"/>
    <w:rsid w:val="00507025"/>
    <w:rsid w:val="00510CD8"/>
    <w:rsid w:val="00512A8D"/>
    <w:rsid w:val="005143D2"/>
    <w:rsid w:val="00520108"/>
    <w:rsid w:val="0052348D"/>
    <w:rsid w:val="0052597A"/>
    <w:rsid w:val="00532C21"/>
    <w:rsid w:val="005408CC"/>
    <w:rsid w:val="00543F70"/>
    <w:rsid w:val="0054413E"/>
    <w:rsid w:val="00545381"/>
    <w:rsid w:val="005470D3"/>
    <w:rsid w:val="00551942"/>
    <w:rsid w:val="00555709"/>
    <w:rsid w:val="0055723A"/>
    <w:rsid w:val="00557986"/>
    <w:rsid w:val="00561C5D"/>
    <w:rsid w:val="005666A9"/>
    <w:rsid w:val="005713E0"/>
    <w:rsid w:val="00577E0A"/>
    <w:rsid w:val="00581F18"/>
    <w:rsid w:val="005840FD"/>
    <w:rsid w:val="005A1CA9"/>
    <w:rsid w:val="005A49D6"/>
    <w:rsid w:val="005A59D6"/>
    <w:rsid w:val="005A76C0"/>
    <w:rsid w:val="005B0EB4"/>
    <w:rsid w:val="005B15A1"/>
    <w:rsid w:val="005B2752"/>
    <w:rsid w:val="005B3ACA"/>
    <w:rsid w:val="005B4BE3"/>
    <w:rsid w:val="005C1D9C"/>
    <w:rsid w:val="005C3587"/>
    <w:rsid w:val="005D1FC7"/>
    <w:rsid w:val="005D5BBF"/>
    <w:rsid w:val="005D6705"/>
    <w:rsid w:val="005E4017"/>
    <w:rsid w:val="005E4985"/>
    <w:rsid w:val="005E4AF1"/>
    <w:rsid w:val="005E5591"/>
    <w:rsid w:val="005F1FAF"/>
    <w:rsid w:val="005F6283"/>
    <w:rsid w:val="006030A7"/>
    <w:rsid w:val="00635A46"/>
    <w:rsid w:val="00642A61"/>
    <w:rsid w:val="006430B8"/>
    <w:rsid w:val="00646222"/>
    <w:rsid w:val="0065004F"/>
    <w:rsid w:val="0065763E"/>
    <w:rsid w:val="00660744"/>
    <w:rsid w:val="00664D85"/>
    <w:rsid w:val="006703DB"/>
    <w:rsid w:val="00670A94"/>
    <w:rsid w:val="00680900"/>
    <w:rsid w:val="00693C31"/>
    <w:rsid w:val="00696570"/>
    <w:rsid w:val="00697015"/>
    <w:rsid w:val="00697D2D"/>
    <w:rsid w:val="006A0B70"/>
    <w:rsid w:val="006A2C86"/>
    <w:rsid w:val="006A71AC"/>
    <w:rsid w:val="006B6D6C"/>
    <w:rsid w:val="006B755D"/>
    <w:rsid w:val="006C2264"/>
    <w:rsid w:val="006C3D2C"/>
    <w:rsid w:val="006D260C"/>
    <w:rsid w:val="006D50C5"/>
    <w:rsid w:val="006E66D8"/>
    <w:rsid w:val="006F1183"/>
    <w:rsid w:val="006F3365"/>
    <w:rsid w:val="006F7D80"/>
    <w:rsid w:val="00705959"/>
    <w:rsid w:val="0070694F"/>
    <w:rsid w:val="00711C68"/>
    <w:rsid w:val="00714A26"/>
    <w:rsid w:val="007254D9"/>
    <w:rsid w:val="00725E7C"/>
    <w:rsid w:val="00727C7B"/>
    <w:rsid w:val="00727D96"/>
    <w:rsid w:val="00730C82"/>
    <w:rsid w:val="007321B8"/>
    <w:rsid w:val="007322BD"/>
    <w:rsid w:val="0074059D"/>
    <w:rsid w:val="00745164"/>
    <w:rsid w:val="00754706"/>
    <w:rsid w:val="0075563D"/>
    <w:rsid w:val="00765946"/>
    <w:rsid w:val="00765FE8"/>
    <w:rsid w:val="007673F2"/>
    <w:rsid w:val="00771BCE"/>
    <w:rsid w:val="007720DA"/>
    <w:rsid w:val="00775280"/>
    <w:rsid w:val="007779C5"/>
    <w:rsid w:val="00777CB7"/>
    <w:rsid w:val="00786536"/>
    <w:rsid w:val="007865E4"/>
    <w:rsid w:val="00795092"/>
    <w:rsid w:val="007962DB"/>
    <w:rsid w:val="00796F83"/>
    <w:rsid w:val="007A2479"/>
    <w:rsid w:val="007A3517"/>
    <w:rsid w:val="007B02FB"/>
    <w:rsid w:val="007B0DE4"/>
    <w:rsid w:val="007B2B24"/>
    <w:rsid w:val="007C01D8"/>
    <w:rsid w:val="007D2312"/>
    <w:rsid w:val="007D36E1"/>
    <w:rsid w:val="007D46E8"/>
    <w:rsid w:val="007D489B"/>
    <w:rsid w:val="007D58C6"/>
    <w:rsid w:val="007D5E9B"/>
    <w:rsid w:val="007D6B7B"/>
    <w:rsid w:val="007E2F9F"/>
    <w:rsid w:val="007E34DF"/>
    <w:rsid w:val="007E406A"/>
    <w:rsid w:val="007E5A8D"/>
    <w:rsid w:val="007E65A4"/>
    <w:rsid w:val="007F511D"/>
    <w:rsid w:val="008001BF"/>
    <w:rsid w:val="00801549"/>
    <w:rsid w:val="008019CD"/>
    <w:rsid w:val="00802A2D"/>
    <w:rsid w:val="008048CD"/>
    <w:rsid w:val="00805894"/>
    <w:rsid w:val="00811EE7"/>
    <w:rsid w:val="00814606"/>
    <w:rsid w:val="00815FB4"/>
    <w:rsid w:val="0082183C"/>
    <w:rsid w:val="00823D1B"/>
    <w:rsid w:val="00826E98"/>
    <w:rsid w:val="00827F9E"/>
    <w:rsid w:val="0084364C"/>
    <w:rsid w:val="00844488"/>
    <w:rsid w:val="008476E6"/>
    <w:rsid w:val="008573D1"/>
    <w:rsid w:val="00857775"/>
    <w:rsid w:val="0086246F"/>
    <w:rsid w:val="00865C79"/>
    <w:rsid w:val="0087165A"/>
    <w:rsid w:val="0087356D"/>
    <w:rsid w:val="00874CDA"/>
    <w:rsid w:val="00874F88"/>
    <w:rsid w:val="00877548"/>
    <w:rsid w:val="00882056"/>
    <w:rsid w:val="00890399"/>
    <w:rsid w:val="00890CCE"/>
    <w:rsid w:val="00890D3C"/>
    <w:rsid w:val="00893830"/>
    <w:rsid w:val="0089500C"/>
    <w:rsid w:val="00897AE5"/>
    <w:rsid w:val="008A21BE"/>
    <w:rsid w:val="008A3AB2"/>
    <w:rsid w:val="008A4FE1"/>
    <w:rsid w:val="008A5357"/>
    <w:rsid w:val="008B36AE"/>
    <w:rsid w:val="008B68B4"/>
    <w:rsid w:val="008C1D8B"/>
    <w:rsid w:val="008C2937"/>
    <w:rsid w:val="008C34D8"/>
    <w:rsid w:val="008D11A8"/>
    <w:rsid w:val="008D3249"/>
    <w:rsid w:val="008D5567"/>
    <w:rsid w:val="008F1CBD"/>
    <w:rsid w:val="008F2876"/>
    <w:rsid w:val="008F351F"/>
    <w:rsid w:val="008F3C8E"/>
    <w:rsid w:val="008F525D"/>
    <w:rsid w:val="008F599E"/>
    <w:rsid w:val="008F5A8A"/>
    <w:rsid w:val="00900581"/>
    <w:rsid w:val="009007CE"/>
    <w:rsid w:val="00907950"/>
    <w:rsid w:val="009111A1"/>
    <w:rsid w:val="0091455D"/>
    <w:rsid w:val="00920130"/>
    <w:rsid w:val="00921B12"/>
    <w:rsid w:val="00921B81"/>
    <w:rsid w:val="00923CEF"/>
    <w:rsid w:val="009301FE"/>
    <w:rsid w:val="00932901"/>
    <w:rsid w:val="00942E0B"/>
    <w:rsid w:val="00943AA6"/>
    <w:rsid w:val="00944A84"/>
    <w:rsid w:val="00950040"/>
    <w:rsid w:val="00952C6D"/>
    <w:rsid w:val="00962D8F"/>
    <w:rsid w:val="0097474D"/>
    <w:rsid w:val="00984394"/>
    <w:rsid w:val="00984C28"/>
    <w:rsid w:val="00985600"/>
    <w:rsid w:val="0098631D"/>
    <w:rsid w:val="009918E9"/>
    <w:rsid w:val="00992B45"/>
    <w:rsid w:val="00996117"/>
    <w:rsid w:val="00996CD3"/>
    <w:rsid w:val="00997679"/>
    <w:rsid w:val="009B0329"/>
    <w:rsid w:val="009B0C92"/>
    <w:rsid w:val="009B5F54"/>
    <w:rsid w:val="009B6608"/>
    <w:rsid w:val="009B69CB"/>
    <w:rsid w:val="009B7C98"/>
    <w:rsid w:val="009C6CD7"/>
    <w:rsid w:val="009D3270"/>
    <w:rsid w:val="009D4E19"/>
    <w:rsid w:val="009E01A1"/>
    <w:rsid w:val="009E5295"/>
    <w:rsid w:val="009F0D0A"/>
    <w:rsid w:val="009F3791"/>
    <w:rsid w:val="00A01441"/>
    <w:rsid w:val="00A01530"/>
    <w:rsid w:val="00A03BC2"/>
    <w:rsid w:val="00A05966"/>
    <w:rsid w:val="00A21CD8"/>
    <w:rsid w:val="00A30240"/>
    <w:rsid w:val="00A32CCE"/>
    <w:rsid w:val="00A33A33"/>
    <w:rsid w:val="00A33F4E"/>
    <w:rsid w:val="00A353F7"/>
    <w:rsid w:val="00A40997"/>
    <w:rsid w:val="00A4163B"/>
    <w:rsid w:val="00A52A1F"/>
    <w:rsid w:val="00A53339"/>
    <w:rsid w:val="00A6564F"/>
    <w:rsid w:val="00A74449"/>
    <w:rsid w:val="00A7523A"/>
    <w:rsid w:val="00A8152B"/>
    <w:rsid w:val="00A85F58"/>
    <w:rsid w:val="00A91CB6"/>
    <w:rsid w:val="00A924A7"/>
    <w:rsid w:val="00AA1A54"/>
    <w:rsid w:val="00AA6743"/>
    <w:rsid w:val="00AA787F"/>
    <w:rsid w:val="00AB18FD"/>
    <w:rsid w:val="00AB72E9"/>
    <w:rsid w:val="00AC2D1C"/>
    <w:rsid w:val="00AC6B2A"/>
    <w:rsid w:val="00AC7C48"/>
    <w:rsid w:val="00AD2E64"/>
    <w:rsid w:val="00AD3FC2"/>
    <w:rsid w:val="00AD6E05"/>
    <w:rsid w:val="00AE1CEA"/>
    <w:rsid w:val="00AE21C1"/>
    <w:rsid w:val="00AE40FE"/>
    <w:rsid w:val="00AE4282"/>
    <w:rsid w:val="00AE4EFB"/>
    <w:rsid w:val="00AE6E3E"/>
    <w:rsid w:val="00AF4E60"/>
    <w:rsid w:val="00AF7A39"/>
    <w:rsid w:val="00B00D3C"/>
    <w:rsid w:val="00B04FF6"/>
    <w:rsid w:val="00B0551F"/>
    <w:rsid w:val="00B06501"/>
    <w:rsid w:val="00B16952"/>
    <w:rsid w:val="00B17E36"/>
    <w:rsid w:val="00B2151A"/>
    <w:rsid w:val="00B23527"/>
    <w:rsid w:val="00B33B38"/>
    <w:rsid w:val="00B37874"/>
    <w:rsid w:val="00B42700"/>
    <w:rsid w:val="00B4570C"/>
    <w:rsid w:val="00B460B7"/>
    <w:rsid w:val="00B63846"/>
    <w:rsid w:val="00B72E89"/>
    <w:rsid w:val="00B756CE"/>
    <w:rsid w:val="00B80689"/>
    <w:rsid w:val="00B82805"/>
    <w:rsid w:val="00B8324F"/>
    <w:rsid w:val="00B84882"/>
    <w:rsid w:val="00B92961"/>
    <w:rsid w:val="00BA0744"/>
    <w:rsid w:val="00BA12F5"/>
    <w:rsid w:val="00BA53CC"/>
    <w:rsid w:val="00BB088D"/>
    <w:rsid w:val="00BB70A8"/>
    <w:rsid w:val="00BC2BB1"/>
    <w:rsid w:val="00BD0BE8"/>
    <w:rsid w:val="00BD0E95"/>
    <w:rsid w:val="00BD1B09"/>
    <w:rsid w:val="00BD358D"/>
    <w:rsid w:val="00BD5070"/>
    <w:rsid w:val="00BD5923"/>
    <w:rsid w:val="00BD5FF9"/>
    <w:rsid w:val="00BD7C3F"/>
    <w:rsid w:val="00BE1BCB"/>
    <w:rsid w:val="00BF78FD"/>
    <w:rsid w:val="00C0753C"/>
    <w:rsid w:val="00C14CD5"/>
    <w:rsid w:val="00C152EB"/>
    <w:rsid w:val="00C20CAB"/>
    <w:rsid w:val="00C27117"/>
    <w:rsid w:val="00C326A2"/>
    <w:rsid w:val="00C32BA6"/>
    <w:rsid w:val="00C35436"/>
    <w:rsid w:val="00C35CC4"/>
    <w:rsid w:val="00C401B5"/>
    <w:rsid w:val="00C46A81"/>
    <w:rsid w:val="00C66003"/>
    <w:rsid w:val="00C700D9"/>
    <w:rsid w:val="00C70EC8"/>
    <w:rsid w:val="00C7212F"/>
    <w:rsid w:val="00C734F6"/>
    <w:rsid w:val="00C75DAD"/>
    <w:rsid w:val="00C810B2"/>
    <w:rsid w:val="00C919F7"/>
    <w:rsid w:val="00C91F87"/>
    <w:rsid w:val="00C94A05"/>
    <w:rsid w:val="00C95191"/>
    <w:rsid w:val="00C9641B"/>
    <w:rsid w:val="00CA017E"/>
    <w:rsid w:val="00CA058A"/>
    <w:rsid w:val="00CA4AD4"/>
    <w:rsid w:val="00CA4F38"/>
    <w:rsid w:val="00CA580B"/>
    <w:rsid w:val="00CA62A6"/>
    <w:rsid w:val="00CB0423"/>
    <w:rsid w:val="00CC10EF"/>
    <w:rsid w:val="00CC53D1"/>
    <w:rsid w:val="00CC678A"/>
    <w:rsid w:val="00CE37C2"/>
    <w:rsid w:val="00CE535A"/>
    <w:rsid w:val="00CE7874"/>
    <w:rsid w:val="00CF10FD"/>
    <w:rsid w:val="00CF2296"/>
    <w:rsid w:val="00CF60A7"/>
    <w:rsid w:val="00CF7C69"/>
    <w:rsid w:val="00D02AFB"/>
    <w:rsid w:val="00D02DA7"/>
    <w:rsid w:val="00D17353"/>
    <w:rsid w:val="00D17590"/>
    <w:rsid w:val="00D17E6C"/>
    <w:rsid w:val="00D22CBF"/>
    <w:rsid w:val="00D231D5"/>
    <w:rsid w:val="00D256D2"/>
    <w:rsid w:val="00D25B5E"/>
    <w:rsid w:val="00D27479"/>
    <w:rsid w:val="00D27D12"/>
    <w:rsid w:val="00D31A15"/>
    <w:rsid w:val="00D31AE1"/>
    <w:rsid w:val="00D32062"/>
    <w:rsid w:val="00D33D21"/>
    <w:rsid w:val="00D34075"/>
    <w:rsid w:val="00D352D4"/>
    <w:rsid w:val="00D40DD9"/>
    <w:rsid w:val="00D45BD0"/>
    <w:rsid w:val="00D50480"/>
    <w:rsid w:val="00D508B6"/>
    <w:rsid w:val="00D50CB1"/>
    <w:rsid w:val="00D50E88"/>
    <w:rsid w:val="00D57A60"/>
    <w:rsid w:val="00D63924"/>
    <w:rsid w:val="00D75079"/>
    <w:rsid w:val="00D82845"/>
    <w:rsid w:val="00D82FD4"/>
    <w:rsid w:val="00D86E8A"/>
    <w:rsid w:val="00D914C4"/>
    <w:rsid w:val="00D94447"/>
    <w:rsid w:val="00DA0983"/>
    <w:rsid w:val="00DA55B6"/>
    <w:rsid w:val="00DA5683"/>
    <w:rsid w:val="00DB3627"/>
    <w:rsid w:val="00DB38EA"/>
    <w:rsid w:val="00DB6FBB"/>
    <w:rsid w:val="00DC04AC"/>
    <w:rsid w:val="00DC4BFD"/>
    <w:rsid w:val="00DC5839"/>
    <w:rsid w:val="00DC5DF5"/>
    <w:rsid w:val="00DD14AF"/>
    <w:rsid w:val="00DD1856"/>
    <w:rsid w:val="00DD43B5"/>
    <w:rsid w:val="00DD5001"/>
    <w:rsid w:val="00DE28EC"/>
    <w:rsid w:val="00DE33B6"/>
    <w:rsid w:val="00DF234D"/>
    <w:rsid w:val="00DF4735"/>
    <w:rsid w:val="00DF5183"/>
    <w:rsid w:val="00E00D0F"/>
    <w:rsid w:val="00E0326C"/>
    <w:rsid w:val="00E073AD"/>
    <w:rsid w:val="00E1072A"/>
    <w:rsid w:val="00E13FCB"/>
    <w:rsid w:val="00E15C40"/>
    <w:rsid w:val="00E32CC3"/>
    <w:rsid w:val="00E378CE"/>
    <w:rsid w:val="00E43F7F"/>
    <w:rsid w:val="00E44A43"/>
    <w:rsid w:val="00E4626F"/>
    <w:rsid w:val="00E50451"/>
    <w:rsid w:val="00E52A8D"/>
    <w:rsid w:val="00E55804"/>
    <w:rsid w:val="00E61468"/>
    <w:rsid w:val="00E62894"/>
    <w:rsid w:val="00E62B8B"/>
    <w:rsid w:val="00E71C6B"/>
    <w:rsid w:val="00E7225C"/>
    <w:rsid w:val="00E73A98"/>
    <w:rsid w:val="00E76722"/>
    <w:rsid w:val="00E8042B"/>
    <w:rsid w:val="00E82669"/>
    <w:rsid w:val="00E858F4"/>
    <w:rsid w:val="00E862E9"/>
    <w:rsid w:val="00E865F3"/>
    <w:rsid w:val="00E9147E"/>
    <w:rsid w:val="00E93463"/>
    <w:rsid w:val="00E9424D"/>
    <w:rsid w:val="00E948C5"/>
    <w:rsid w:val="00E94EC9"/>
    <w:rsid w:val="00E97CD7"/>
    <w:rsid w:val="00EA1134"/>
    <w:rsid w:val="00EA20C8"/>
    <w:rsid w:val="00EA34C2"/>
    <w:rsid w:val="00EA5691"/>
    <w:rsid w:val="00EA5B40"/>
    <w:rsid w:val="00EA799B"/>
    <w:rsid w:val="00EA7A20"/>
    <w:rsid w:val="00EB2753"/>
    <w:rsid w:val="00EC2EA4"/>
    <w:rsid w:val="00EC2EE6"/>
    <w:rsid w:val="00EC3DAE"/>
    <w:rsid w:val="00EC6DCA"/>
    <w:rsid w:val="00ED29B3"/>
    <w:rsid w:val="00EE49E3"/>
    <w:rsid w:val="00EE73EB"/>
    <w:rsid w:val="00EE7B59"/>
    <w:rsid w:val="00EF4311"/>
    <w:rsid w:val="00F043EA"/>
    <w:rsid w:val="00F05406"/>
    <w:rsid w:val="00F06E24"/>
    <w:rsid w:val="00F079AC"/>
    <w:rsid w:val="00F11E9D"/>
    <w:rsid w:val="00F16E68"/>
    <w:rsid w:val="00F17100"/>
    <w:rsid w:val="00F23839"/>
    <w:rsid w:val="00F2508F"/>
    <w:rsid w:val="00F27D0B"/>
    <w:rsid w:val="00F30240"/>
    <w:rsid w:val="00F317C1"/>
    <w:rsid w:val="00F32883"/>
    <w:rsid w:val="00F4778B"/>
    <w:rsid w:val="00F51919"/>
    <w:rsid w:val="00F55498"/>
    <w:rsid w:val="00F604D8"/>
    <w:rsid w:val="00F61B3D"/>
    <w:rsid w:val="00F6364A"/>
    <w:rsid w:val="00F72EA2"/>
    <w:rsid w:val="00F73BE9"/>
    <w:rsid w:val="00F7711B"/>
    <w:rsid w:val="00F81293"/>
    <w:rsid w:val="00F832F8"/>
    <w:rsid w:val="00F8460F"/>
    <w:rsid w:val="00F95398"/>
    <w:rsid w:val="00FB1E54"/>
    <w:rsid w:val="00FB2487"/>
    <w:rsid w:val="00FB4318"/>
    <w:rsid w:val="00FB7C0C"/>
    <w:rsid w:val="00FC1971"/>
    <w:rsid w:val="00FC403A"/>
    <w:rsid w:val="00FC4921"/>
    <w:rsid w:val="00FC4EF6"/>
    <w:rsid w:val="00FC5742"/>
    <w:rsid w:val="00FC596B"/>
    <w:rsid w:val="00FD403C"/>
    <w:rsid w:val="00FD5510"/>
    <w:rsid w:val="00FE1034"/>
    <w:rsid w:val="00FE2526"/>
    <w:rsid w:val="00FE2C18"/>
    <w:rsid w:val="00FE374E"/>
    <w:rsid w:val="00FF2861"/>
    <w:rsid w:val="00FF5C63"/>
    <w:rsid w:val="00FF6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8721"/>
    <o:shapelayout v:ext="edit">
      <o:idmap v:ext="edit" data="1"/>
    </o:shapelayout>
  </w:shapeDefaults>
  <w:decimalSymbol w:val=","/>
  <w:listSeparator w:val=";"/>
  <w14:docId w14:val="0F2E10FB"/>
  <w15:docId w15:val="{15AB8A15-A10C-4BA3-9A8A-83343912CF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45164"/>
    <w:pPr>
      <w:widowControl w:val="0"/>
      <w:suppressAutoHyphens/>
    </w:pPr>
    <w:rPr>
      <w:rFonts w:ascii="Verdana" w:eastAsia="Arial Unicode MS" w:hAnsi="Verdana"/>
      <w:kern w:val="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noteCharacters">
    <w:name w:val="Footnote Characters"/>
    <w:rsid w:val="00745164"/>
    <w:rPr>
      <w:vertAlign w:val="superscript"/>
    </w:rPr>
  </w:style>
  <w:style w:type="character" w:customStyle="1" w:styleId="NumberingSymbols">
    <w:name w:val="Numbering Symbols"/>
    <w:rsid w:val="00745164"/>
  </w:style>
  <w:style w:type="character" w:styleId="FootnoteReference">
    <w:name w:val="footnote reference"/>
    <w:semiHidden/>
    <w:rsid w:val="00745164"/>
    <w:rPr>
      <w:vertAlign w:val="superscript"/>
    </w:rPr>
  </w:style>
  <w:style w:type="character" w:customStyle="1" w:styleId="WW8Num3z0">
    <w:name w:val="WW8Num3z0"/>
    <w:rsid w:val="00745164"/>
    <w:rPr>
      <w:rFonts w:ascii="Symbol" w:hAnsi="Symbol"/>
    </w:rPr>
  </w:style>
  <w:style w:type="character" w:customStyle="1" w:styleId="WW8Num2z0">
    <w:name w:val="WW8Num2z0"/>
    <w:rsid w:val="00745164"/>
  </w:style>
  <w:style w:type="character" w:customStyle="1" w:styleId="WW8Num2z1">
    <w:name w:val="WW8Num2z1"/>
    <w:rsid w:val="00745164"/>
    <w:rPr>
      <w:rFonts w:ascii="Courier New" w:hAnsi="Courier New"/>
    </w:rPr>
  </w:style>
  <w:style w:type="character" w:customStyle="1" w:styleId="WW8Num2z2">
    <w:name w:val="WW8Num2z2"/>
    <w:rsid w:val="00745164"/>
    <w:rPr>
      <w:rFonts w:ascii="Wingdings" w:hAnsi="Wingdings"/>
    </w:rPr>
  </w:style>
  <w:style w:type="character" w:customStyle="1" w:styleId="WW8Num4z0">
    <w:name w:val="WW8Num4z0"/>
    <w:rsid w:val="00745164"/>
    <w:rPr>
      <w:rFonts w:ascii="Symbol" w:hAnsi="Symbol"/>
    </w:rPr>
  </w:style>
  <w:style w:type="character" w:customStyle="1" w:styleId="RTFNum21">
    <w:name w:val="RTF_Num 2 1"/>
    <w:rsid w:val="00745164"/>
  </w:style>
  <w:style w:type="paragraph" w:styleId="BodyText">
    <w:name w:val="Body Text"/>
    <w:basedOn w:val="Normal"/>
    <w:rsid w:val="00745164"/>
    <w:pPr>
      <w:spacing w:after="120"/>
    </w:pPr>
  </w:style>
  <w:style w:type="paragraph" w:customStyle="1" w:styleId="Heading">
    <w:name w:val="Heading"/>
    <w:basedOn w:val="Normal"/>
    <w:next w:val="BodyText"/>
    <w:rsid w:val="00745164"/>
    <w:pPr>
      <w:keepNext/>
      <w:spacing w:before="240" w:after="120"/>
    </w:pPr>
    <w:rPr>
      <w:rFonts w:cs="Tahoma"/>
      <w:sz w:val="24"/>
      <w:szCs w:val="28"/>
    </w:rPr>
  </w:style>
  <w:style w:type="paragraph" w:styleId="List">
    <w:name w:val="List"/>
    <w:basedOn w:val="BodyText"/>
    <w:rsid w:val="00745164"/>
    <w:rPr>
      <w:rFonts w:cs="Tahoma"/>
      <w:sz w:val="24"/>
    </w:rPr>
  </w:style>
  <w:style w:type="paragraph" w:customStyle="1" w:styleId="TableContents">
    <w:name w:val="Table Contents"/>
    <w:basedOn w:val="Normal"/>
    <w:rsid w:val="00745164"/>
    <w:pPr>
      <w:suppressLineNumbers/>
    </w:pPr>
  </w:style>
  <w:style w:type="paragraph" w:customStyle="1" w:styleId="TableHeading">
    <w:name w:val="Table Heading"/>
    <w:basedOn w:val="TableContents"/>
    <w:rsid w:val="00745164"/>
    <w:pPr>
      <w:jc w:val="center"/>
    </w:pPr>
    <w:rPr>
      <w:b/>
      <w:bCs/>
    </w:rPr>
  </w:style>
  <w:style w:type="paragraph" w:styleId="Caption">
    <w:name w:val="caption"/>
    <w:basedOn w:val="Normal"/>
    <w:qFormat/>
    <w:rsid w:val="00745164"/>
    <w:pPr>
      <w:suppressLineNumbers/>
      <w:spacing w:before="120" w:after="120"/>
    </w:pPr>
    <w:rPr>
      <w:rFonts w:cs="Tahoma"/>
      <w:i/>
      <w:iCs/>
      <w:sz w:val="24"/>
    </w:rPr>
  </w:style>
  <w:style w:type="paragraph" w:styleId="FootnoteText">
    <w:name w:val="footnote text"/>
    <w:basedOn w:val="Normal"/>
    <w:semiHidden/>
    <w:rsid w:val="00745164"/>
  </w:style>
  <w:style w:type="paragraph" w:customStyle="1" w:styleId="Index">
    <w:name w:val="Index"/>
    <w:basedOn w:val="Normal"/>
    <w:rsid w:val="00745164"/>
    <w:pPr>
      <w:suppressLineNumbers/>
    </w:pPr>
    <w:rPr>
      <w:rFonts w:cs="Tahoma"/>
      <w:sz w:val="24"/>
    </w:rPr>
  </w:style>
  <w:style w:type="paragraph" w:customStyle="1" w:styleId="WW-BodyText2">
    <w:name w:val="WW-Body Text 2"/>
    <w:basedOn w:val="Normal"/>
    <w:rsid w:val="00745164"/>
    <w:pPr>
      <w:keepNext/>
      <w:keepLines/>
      <w:spacing w:after="120"/>
      <w:jc w:val="both"/>
    </w:pPr>
  </w:style>
  <w:style w:type="paragraph" w:customStyle="1" w:styleId="Tabela">
    <w:name w:val="Tabela"/>
    <w:basedOn w:val="Normal"/>
    <w:rsid w:val="00745164"/>
    <w:pPr>
      <w:autoSpaceDE w:val="0"/>
    </w:pPr>
  </w:style>
  <w:style w:type="paragraph" w:customStyle="1" w:styleId="BodyText1">
    <w:name w:val="Body Text1"/>
    <w:basedOn w:val="Normal"/>
    <w:rsid w:val="00745164"/>
    <w:pPr>
      <w:autoSpaceDE w:val="0"/>
      <w:jc w:val="both"/>
    </w:pPr>
    <w:rPr>
      <w:sz w:val="22"/>
    </w:rPr>
  </w:style>
  <w:style w:type="paragraph" w:styleId="Header">
    <w:name w:val="header"/>
    <w:basedOn w:val="Normal"/>
    <w:link w:val="HeaderChar"/>
    <w:uiPriority w:val="99"/>
    <w:rsid w:val="00745164"/>
    <w:pPr>
      <w:suppressLineNumbers/>
      <w:tabs>
        <w:tab w:val="center" w:pos="4818"/>
        <w:tab w:val="right" w:pos="9637"/>
      </w:tabs>
    </w:pPr>
  </w:style>
  <w:style w:type="paragraph" w:styleId="Footer">
    <w:name w:val="footer"/>
    <w:basedOn w:val="Normal"/>
    <w:link w:val="FooterChar"/>
    <w:uiPriority w:val="99"/>
    <w:rsid w:val="00745164"/>
    <w:pPr>
      <w:suppressLineNumbers/>
      <w:tabs>
        <w:tab w:val="center" w:pos="4818"/>
        <w:tab w:val="right" w:pos="9637"/>
      </w:tabs>
    </w:pPr>
  </w:style>
  <w:style w:type="character" w:customStyle="1" w:styleId="ZnakZnak">
    <w:name w:val="Znak Znak"/>
    <w:rsid w:val="00745164"/>
    <w:rPr>
      <w:rFonts w:ascii="Verdana" w:eastAsia="Arial Unicode MS" w:hAnsi="Verdana"/>
      <w:kern w:val="1"/>
      <w:szCs w:val="24"/>
      <w:lang w:val="sl-SI"/>
    </w:rPr>
  </w:style>
  <w:style w:type="paragraph" w:customStyle="1" w:styleId="ZnakZnakZnakZnakZnakZnakZnak">
    <w:name w:val="Znak Znak Znak Znak Znak Znak Znak"/>
    <w:basedOn w:val="Normal"/>
    <w:rsid w:val="00745164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  <w:style w:type="paragraph" w:customStyle="1" w:styleId="Default">
    <w:name w:val="Default"/>
    <w:rsid w:val="0074516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itle">
    <w:name w:val="Title"/>
    <w:basedOn w:val="Normal"/>
    <w:qFormat/>
    <w:rsid w:val="00745164"/>
    <w:pPr>
      <w:keepNext/>
      <w:keepLines/>
      <w:jc w:val="center"/>
    </w:pPr>
    <w:rPr>
      <w:b/>
      <w:bCs/>
      <w:sz w:val="40"/>
      <w:szCs w:val="40"/>
    </w:rPr>
  </w:style>
  <w:style w:type="paragraph" w:styleId="BalloonText">
    <w:name w:val="Balloon Text"/>
    <w:basedOn w:val="Normal"/>
    <w:semiHidden/>
    <w:rsid w:val="00745164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6703DB"/>
    <w:rPr>
      <w:sz w:val="16"/>
      <w:szCs w:val="16"/>
    </w:rPr>
  </w:style>
  <w:style w:type="paragraph" w:styleId="CommentText">
    <w:name w:val="annotation text"/>
    <w:basedOn w:val="Normal"/>
    <w:semiHidden/>
    <w:rsid w:val="006703DB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6703DB"/>
    <w:rPr>
      <w:b/>
      <w:bCs/>
    </w:rPr>
  </w:style>
  <w:style w:type="paragraph" w:customStyle="1" w:styleId="Komentar-besedilo1">
    <w:name w:val="Komentar - besedilo1"/>
    <w:basedOn w:val="Normal"/>
    <w:rsid w:val="00FE374E"/>
    <w:pPr>
      <w:widowControl/>
    </w:pPr>
    <w:rPr>
      <w:rFonts w:eastAsia="Times New Roman"/>
      <w:kern w:val="0"/>
      <w:szCs w:val="20"/>
      <w:lang w:val="en-GB" w:eastAsia="ar-SA"/>
    </w:rPr>
  </w:style>
  <w:style w:type="table" w:styleId="TableGrid">
    <w:name w:val="Table Grid"/>
    <w:basedOn w:val="TableNormal"/>
    <w:rsid w:val="007B02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E4EFB"/>
    <w:pPr>
      <w:ind w:left="708"/>
    </w:pPr>
  </w:style>
  <w:style w:type="character" w:customStyle="1" w:styleId="HeaderChar">
    <w:name w:val="Header Char"/>
    <w:basedOn w:val="DefaultParagraphFont"/>
    <w:link w:val="Header"/>
    <w:uiPriority w:val="99"/>
    <w:rsid w:val="00C66003"/>
    <w:rPr>
      <w:rFonts w:ascii="Verdana" w:eastAsia="Arial Unicode MS" w:hAnsi="Verdana"/>
      <w:kern w:val="1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C66003"/>
    <w:rPr>
      <w:rFonts w:ascii="Verdana" w:eastAsia="Arial Unicode MS" w:hAnsi="Verdana"/>
      <w:kern w:val="1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8C1D8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315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D50424-653F-4872-8B5C-09F7541341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712</TotalTime>
  <Pages>5</Pages>
  <Words>1359</Words>
  <Characters>7749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PRIJAVA</vt:lpstr>
      <vt:lpstr>PRIJAVA</vt:lpstr>
    </vt:vector>
  </TitlesOfParts>
  <Company>Praetor d.o.o.</Company>
  <LinksUpToDate>false</LinksUpToDate>
  <CharactersWithSpaces>9090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PRIJAVA</dc:title>
  <dc:creator>PRAETOR</dc:creator>
  <cp:lastModifiedBy>Simon Krampač</cp:lastModifiedBy>
  <cp:revision>181</cp:revision>
  <cp:lastPrinted>2017-10-09T07:25:00Z</cp:lastPrinted>
  <dcterms:created xsi:type="dcterms:W3CDTF">2021-04-06T16:04:00Z</dcterms:created>
  <dcterms:modified xsi:type="dcterms:W3CDTF">2026-02-06T08:52:00Z</dcterms:modified>
</cp:coreProperties>
</file>